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6977" w14:textId="38FAE417" w:rsidR="008C6574" w:rsidRPr="002D257F" w:rsidRDefault="008C6574" w:rsidP="008C6574">
      <w:pPr>
        <w:spacing w:line="312" w:lineRule="auto"/>
        <w:jc w:val="center"/>
        <w:rPr>
          <w:rFonts w:ascii="Arial" w:hAnsi="Arial" w:cs="Arial"/>
          <w:b/>
          <w:sz w:val="24"/>
          <w:szCs w:val="24"/>
        </w:rPr>
      </w:pPr>
      <w:r w:rsidRPr="002D257F">
        <w:rPr>
          <w:rFonts w:ascii="Arial" w:hAnsi="Arial" w:cs="Arial"/>
          <w:b/>
          <w:sz w:val="24"/>
          <w:szCs w:val="24"/>
        </w:rPr>
        <w:t>WZÓR UMOWY</w:t>
      </w:r>
      <w:r w:rsidR="002D257F" w:rsidRPr="002D257F">
        <w:rPr>
          <w:rFonts w:ascii="Arial" w:hAnsi="Arial" w:cs="Arial"/>
          <w:b/>
          <w:sz w:val="24"/>
          <w:szCs w:val="24"/>
        </w:rPr>
        <w:t xml:space="preserve"> – DOTYCZY CZĘŚCI 1 </w:t>
      </w:r>
      <w:r w:rsidR="002177CE">
        <w:rPr>
          <w:rFonts w:ascii="Arial" w:hAnsi="Arial" w:cs="Arial"/>
          <w:b/>
          <w:sz w:val="24"/>
          <w:szCs w:val="24"/>
        </w:rPr>
        <w:t>-</w:t>
      </w:r>
      <w:r w:rsidR="00BC4753">
        <w:rPr>
          <w:rFonts w:ascii="Arial" w:hAnsi="Arial" w:cs="Arial"/>
          <w:b/>
          <w:sz w:val="24"/>
          <w:szCs w:val="24"/>
        </w:rPr>
        <w:t>7</w:t>
      </w:r>
    </w:p>
    <w:p w14:paraId="0F02F5DE" w14:textId="77777777" w:rsidR="003D5042" w:rsidRPr="002D257F" w:rsidRDefault="003D5042" w:rsidP="003D5042">
      <w:pPr>
        <w:pStyle w:val="Tekstpodstawowy"/>
        <w:tabs>
          <w:tab w:val="left" w:pos="0"/>
        </w:tabs>
        <w:spacing w:line="276" w:lineRule="auto"/>
        <w:jc w:val="center"/>
        <w:rPr>
          <w:rFonts w:ascii="Arial" w:hAnsi="Arial" w:cs="Arial"/>
          <w:sz w:val="24"/>
          <w:szCs w:val="24"/>
        </w:rPr>
      </w:pPr>
      <w:r w:rsidRPr="002D257F">
        <w:rPr>
          <w:rFonts w:ascii="Arial" w:hAnsi="Arial" w:cs="Arial"/>
          <w:sz w:val="24"/>
          <w:szCs w:val="24"/>
        </w:rPr>
        <w:t xml:space="preserve">UMOWA </w:t>
      </w:r>
      <w:r w:rsidR="005C2E91" w:rsidRPr="002D257F">
        <w:rPr>
          <w:rFonts w:ascii="Arial" w:hAnsi="Arial" w:cs="Arial"/>
          <w:sz w:val="24"/>
          <w:szCs w:val="24"/>
        </w:rPr>
        <w:t>DOSTAWY</w:t>
      </w:r>
    </w:p>
    <w:p w14:paraId="7F9EEDE2" w14:textId="77777777" w:rsidR="003D5042" w:rsidRPr="002D257F" w:rsidRDefault="003D5042" w:rsidP="003D5042">
      <w:pPr>
        <w:pStyle w:val="Tekstpodstawowy"/>
        <w:tabs>
          <w:tab w:val="left" w:pos="0"/>
        </w:tabs>
        <w:spacing w:line="276" w:lineRule="auto"/>
        <w:jc w:val="center"/>
        <w:rPr>
          <w:rFonts w:ascii="Arial" w:hAnsi="Arial" w:cs="Arial"/>
          <w:sz w:val="24"/>
          <w:szCs w:val="24"/>
        </w:rPr>
      </w:pPr>
      <w:r w:rsidRPr="002D257F">
        <w:rPr>
          <w:rFonts w:ascii="Arial" w:hAnsi="Arial" w:cs="Arial"/>
          <w:sz w:val="24"/>
          <w:szCs w:val="24"/>
        </w:rPr>
        <w:t>Nr</w:t>
      </w:r>
      <w:proofErr w:type="gramStart"/>
      <w:r w:rsidRPr="002D257F">
        <w:rPr>
          <w:rFonts w:ascii="Arial" w:hAnsi="Arial" w:cs="Arial"/>
          <w:sz w:val="24"/>
          <w:szCs w:val="24"/>
        </w:rPr>
        <w:t xml:space="preserve"> </w:t>
      </w:r>
      <w:r w:rsidR="001F3662" w:rsidRPr="002D257F">
        <w:rPr>
          <w:rFonts w:ascii="Arial" w:hAnsi="Arial" w:cs="Arial"/>
          <w:sz w:val="24"/>
          <w:szCs w:val="24"/>
        </w:rPr>
        <w:t>….</w:t>
      </w:r>
      <w:proofErr w:type="gramEnd"/>
      <w:r w:rsidR="001F3662" w:rsidRPr="002D257F">
        <w:rPr>
          <w:rFonts w:ascii="Arial" w:hAnsi="Arial" w:cs="Arial"/>
          <w:sz w:val="24"/>
          <w:szCs w:val="24"/>
        </w:rPr>
        <w:t>.</w:t>
      </w:r>
      <w:r w:rsidRPr="002D257F">
        <w:rPr>
          <w:rFonts w:ascii="Arial" w:hAnsi="Arial" w:cs="Arial"/>
          <w:sz w:val="24"/>
          <w:szCs w:val="24"/>
        </w:rPr>
        <w:t>/</w:t>
      </w:r>
      <w:r w:rsidR="001F3662" w:rsidRPr="002D257F">
        <w:rPr>
          <w:rFonts w:ascii="Arial" w:hAnsi="Arial" w:cs="Arial"/>
          <w:sz w:val="24"/>
          <w:szCs w:val="24"/>
        </w:rPr>
        <w:t>……</w:t>
      </w:r>
      <w:r w:rsidRPr="002D257F">
        <w:rPr>
          <w:rFonts w:ascii="Arial" w:hAnsi="Arial" w:cs="Arial"/>
          <w:sz w:val="24"/>
          <w:szCs w:val="24"/>
        </w:rPr>
        <w:t>/.........................................</w:t>
      </w:r>
    </w:p>
    <w:p w14:paraId="0F18E5B3" w14:textId="77777777" w:rsidR="003D5042" w:rsidRPr="002D257F" w:rsidRDefault="003D5042" w:rsidP="003D5042">
      <w:pPr>
        <w:pStyle w:val="Tekstpodstawowy"/>
        <w:tabs>
          <w:tab w:val="left" w:pos="0"/>
        </w:tabs>
        <w:spacing w:line="276" w:lineRule="auto"/>
        <w:rPr>
          <w:rFonts w:ascii="Arial" w:hAnsi="Arial" w:cs="Arial"/>
          <w:sz w:val="24"/>
          <w:szCs w:val="24"/>
        </w:rPr>
      </w:pPr>
    </w:p>
    <w:p w14:paraId="4930BB66" w14:textId="598256C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 xml:space="preserve">zawarta w dniu ........................... r. w </w:t>
      </w:r>
      <w:r w:rsidR="003C2E51">
        <w:rPr>
          <w:rFonts w:ascii="Arial" w:hAnsi="Arial" w:cs="Arial"/>
          <w:sz w:val="24"/>
          <w:szCs w:val="24"/>
        </w:rPr>
        <w:t>Stargardzie</w:t>
      </w:r>
      <w:r w:rsidRPr="002D257F">
        <w:rPr>
          <w:rFonts w:ascii="Arial" w:hAnsi="Arial" w:cs="Arial"/>
          <w:sz w:val="24"/>
          <w:szCs w:val="24"/>
        </w:rPr>
        <w:t>, pomiędzy:</w:t>
      </w:r>
    </w:p>
    <w:p w14:paraId="6D921ACF" w14:textId="2C0E9990" w:rsidR="003D5042" w:rsidRPr="00BC4753" w:rsidRDefault="00BC4753" w:rsidP="00BC4753">
      <w:pPr>
        <w:pStyle w:val="Tekstpodstawowy"/>
        <w:spacing w:line="276" w:lineRule="auto"/>
        <w:rPr>
          <w:rFonts w:ascii="Arial" w:hAnsi="Arial" w:cs="Arial"/>
          <w:sz w:val="24"/>
          <w:szCs w:val="24"/>
        </w:rPr>
      </w:pPr>
      <w:r w:rsidRPr="00BC4753">
        <w:rPr>
          <w:rFonts w:ascii="Arial" w:hAnsi="Arial" w:cs="Arial"/>
          <w:sz w:val="24"/>
          <w:szCs w:val="24"/>
        </w:rPr>
        <w:t>Powiat Stargardzki</w:t>
      </w:r>
      <w:r>
        <w:rPr>
          <w:rFonts w:ascii="Arial" w:hAnsi="Arial" w:cs="Arial"/>
          <w:sz w:val="24"/>
          <w:szCs w:val="24"/>
        </w:rPr>
        <w:t xml:space="preserve"> - </w:t>
      </w:r>
      <w:r w:rsidRPr="00BC4753">
        <w:rPr>
          <w:rFonts w:ascii="Arial" w:hAnsi="Arial" w:cs="Arial"/>
          <w:sz w:val="24"/>
          <w:szCs w:val="24"/>
        </w:rPr>
        <w:t>Zespół Szkół nr 2 w Stargardzie im. Mikołaja Kopernika</w:t>
      </w:r>
      <w:r>
        <w:rPr>
          <w:rFonts w:ascii="Arial" w:hAnsi="Arial" w:cs="Arial"/>
          <w:sz w:val="24"/>
          <w:szCs w:val="24"/>
        </w:rPr>
        <w:t xml:space="preserve">, </w:t>
      </w:r>
      <w:r w:rsidRPr="00BC4753">
        <w:rPr>
          <w:rFonts w:ascii="Arial" w:hAnsi="Arial" w:cs="Arial"/>
          <w:sz w:val="24"/>
          <w:szCs w:val="24"/>
        </w:rPr>
        <w:t>osiedle Zachód B</w:t>
      </w:r>
      <w:proofErr w:type="gramStart"/>
      <w:r w:rsidRPr="00BC4753">
        <w:rPr>
          <w:rFonts w:ascii="Arial" w:hAnsi="Arial" w:cs="Arial"/>
          <w:sz w:val="24"/>
          <w:szCs w:val="24"/>
        </w:rPr>
        <w:t xml:space="preserve">15, </w:t>
      </w:r>
      <w:r>
        <w:rPr>
          <w:rFonts w:ascii="Arial" w:hAnsi="Arial" w:cs="Arial"/>
          <w:sz w:val="24"/>
          <w:szCs w:val="24"/>
        </w:rPr>
        <w:t xml:space="preserve"> </w:t>
      </w:r>
      <w:r w:rsidRPr="00BC4753">
        <w:rPr>
          <w:rFonts w:ascii="Arial" w:hAnsi="Arial" w:cs="Arial"/>
          <w:sz w:val="24"/>
          <w:szCs w:val="24"/>
        </w:rPr>
        <w:t>73</w:t>
      </w:r>
      <w:proofErr w:type="gramEnd"/>
      <w:r w:rsidRPr="00BC4753">
        <w:rPr>
          <w:rFonts w:ascii="Arial" w:hAnsi="Arial" w:cs="Arial"/>
          <w:sz w:val="24"/>
          <w:szCs w:val="24"/>
        </w:rPr>
        <w:t>-110 Stargard</w:t>
      </w:r>
      <w:r w:rsidR="00F52DD7" w:rsidRPr="002D257F">
        <w:rPr>
          <w:rFonts w:ascii="Arial" w:hAnsi="Arial" w:cs="Arial"/>
          <w:sz w:val="24"/>
          <w:szCs w:val="24"/>
        </w:rPr>
        <w:t>, zwan</w:t>
      </w:r>
      <w:r>
        <w:rPr>
          <w:rFonts w:ascii="Arial" w:hAnsi="Arial" w:cs="Arial"/>
          <w:sz w:val="24"/>
          <w:szCs w:val="24"/>
        </w:rPr>
        <w:t>ym</w:t>
      </w:r>
      <w:r w:rsidR="00F52DD7" w:rsidRPr="002D257F">
        <w:rPr>
          <w:rFonts w:ascii="Arial" w:hAnsi="Arial" w:cs="Arial"/>
          <w:sz w:val="24"/>
          <w:szCs w:val="24"/>
        </w:rPr>
        <w:t xml:space="preserve"> dalej Zamawiającym</w:t>
      </w:r>
      <w:r w:rsidR="003D5042" w:rsidRPr="002D257F">
        <w:rPr>
          <w:rFonts w:ascii="Arial" w:hAnsi="Arial" w:cs="Arial"/>
          <w:sz w:val="24"/>
          <w:szCs w:val="24"/>
        </w:rPr>
        <w:t>,</w:t>
      </w:r>
      <w:r w:rsidR="00F52DD7" w:rsidRPr="002D257F">
        <w:rPr>
          <w:rFonts w:ascii="Arial" w:hAnsi="Arial" w:cs="Arial"/>
          <w:b/>
          <w:sz w:val="24"/>
          <w:szCs w:val="24"/>
        </w:rPr>
        <w:t xml:space="preserve"> </w:t>
      </w:r>
      <w:r w:rsidR="003D5042" w:rsidRPr="002D257F">
        <w:rPr>
          <w:rFonts w:ascii="Arial" w:hAnsi="Arial" w:cs="Arial"/>
          <w:sz w:val="24"/>
          <w:szCs w:val="24"/>
        </w:rPr>
        <w:t xml:space="preserve">NIP </w:t>
      </w:r>
      <w:r w:rsidR="00F52DD7" w:rsidRPr="002D257F">
        <w:rPr>
          <w:rFonts w:ascii="Arial" w:hAnsi="Arial" w:cs="Arial"/>
          <w:sz w:val="24"/>
          <w:szCs w:val="24"/>
        </w:rPr>
        <w:t>…………</w:t>
      </w:r>
      <w:proofErr w:type="gramStart"/>
      <w:r w:rsidR="00F52DD7" w:rsidRPr="002D257F">
        <w:rPr>
          <w:rFonts w:ascii="Arial" w:hAnsi="Arial" w:cs="Arial"/>
          <w:sz w:val="24"/>
          <w:szCs w:val="24"/>
        </w:rPr>
        <w:t>…….</w:t>
      </w:r>
      <w:proofErr w:type="gramEnd"/>
      <w:r w:rsidR="00F52DD7" w:rsidRPr="002D257F">
        <w:rPr>
          <w:rFonts w:ascii="Arial" w:hAnsi="Arial" w:cs="Arial"/>
          <w:sz w:val="24"/>
          <w:szCs w:val="24"/>
        </w:rPr>
        <w:t>.</w:t>
      </w:r>
      <w:r w:rsidR="003D5042" w:rsidRPr="002D257F">
        <w:rPr>
          <w:rFonts w:ascii="Arial" w:hAnsi="Arial" w:cs="Arial"/>
          <w:sz w:val="24"/>
          <w:szCs w:val="24"/>
        </w:rPr>
        <w:t xml:space="preserve">, nr REGON </w:t>
      </w:r>
      <w:r w:rsidR="00F52DD7" w:rsidRPr="002D257F">
        <w:rPr>
          <w:rFonts w:ascii="Arial" w:hAnsi="Arial" w:cs="Arial"/>
          <w:sz w:val="24"/>
          <w:szCs w:val="24"/>
        </w:rPr>
        <w:t>………………….</w:t>
      </w:r>
    </w:p>
    <w:p w14:paraId="191B607A" w14:textId="2D8EA1E0"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 imieniu, które</w:t>
      </w:r>
      <w:r w:rsidR="00BC4753">
        <w:rPr>
          <w:rFonts w:ascii="Arial" w:hAnsi="Arial" w:cs="Arial"/>
          <w:sz w:val="24"/>
          <w:szCs w:val="24"/>
        </w:rPr>
        <w:t>go</w:t>
      </w:r>
      <w:r w:rsidRPr="002D257F">
        <w:rPr>
          <w:rFonts w:ascii="Arial" w:hAnsi="Arial" w:cs="Arial"/>
          <w:sz w:val="24"/>
          <w:szCs w:val="24"/>
        </w:rPr>
        <w:t xml:space="preserve"> działa:</w:t>
      </w:r>
    </w:p>
    <w:p w14:paraId="4A50E3BD"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t>
      </w:r>
    </w:p>
    <w:p w14:paraId="1C3DA513"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 xml:space="preserve">zwaną dalej w treści </w:t>
      </w:r>
      <w:proofErr w:type="gramStart"/>
      <w:r w:rsidRPr="002D257F">
        <w:rPr>
          <w:rFonts w:ascii="Arial" w:hAnsi="Arial" w:cs="Arial"/>
          <w:sz w:val="24"/>
          <w:szCs w:val="24"/>
        </w:rPr>
        <w:t>umowy  „</w:t>
      </w:r>
      <w:proofErr w:type="gramEnd"/>
      <w:r w:rsidRPr="002D257F">
        <w:rPr>
          <w:rFonts w:ascii="Arial" w:hAnsi="Arial" w:cs="Arial"/>
          <w:sz w:val="24"/>
          <w:szCs w:val="24"/>
        </w:rPr>
        <w:t xml:space="preserve">Zamawiającym” </w:t>
      </w:r>
    </w:p>
    <w:p w14:paraId="03F29476" w14:textId="77777777" w:rsidR="003D5042" w:rsidRPr="002D257F" w:rsidRDefault="003D5042" w:rsidP="003D5042">
      <w:pPr>
        <w:pStyle w:val="Tekstpodstawowy"/>
        <w:spacing w:line="276" w:lineRule="auto"/>
        <w:rPr>
          <w:rFonts w:ascii="Arial" w:hAnsi="Arial" w:cs="Arial"/>
          <w:b/>
          <w:sz w:val="24"/>
          <w:szCs w:val="24"/>
        </w:rPr>
      </w:pPr>
    </w:p>
    <w:p w14:paraId="0C361C15"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a</w:t>
      </w:r>
    </w:p>
    <w:p w14:paraId="12E0015C"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t>
      </w:r>
    </w:p>
    <w:p w14:paraId="36A0F4F3"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t>
      </w:r>
    </w:p>
    <w:p w14:paraId="57E1CF8A"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którą reprezentuje:</w:t>
      </w:r>
    </w:p>
    <w:p w14:paraId="0CE3C2FE"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t>
      </w:r>
    </w:p>
    <w:p w14:paraId="18BC464B" w14:textId="77777777" w:rsidR="003D5042" w:rsidRPr="002D257F" w:rsidRDefault="003D5042" w:rsidP="003D5042">
      <w:pPr>
        <w:pStyle w:val="Tekstpodstawowy"/>
        <w:spacing w:line="276" w:lineRule="auto"/>
        <w:rPr>
          <w:rFonts w:ascii="Arial" w:hAnsi="Arial" w:cs="Arial"/>
          <w:sz w:val="24"/>
          <w:szCs w:val="24"/>
        </w:rPr>
      </w:pPr>
      <w:r w:rsidRPr="002D257F">
        <w:rPr>
          <w:rFonts w:ascii="Arial" w:hAnsi="Arial" w:cs="Arial"/>
          <w:sz w:val="24"/>
          <w:szCs w:val="24"/>
        </w:rPr>
        <w:t>zwaną dalej w treści umowy „Wykonawcą”</w:t>
      </w:r>
    </w:p>
    <w:p w14:paraId="09E171AF" w14:textId="77777777" w:rsidR="00366743" w:rsidRPr="002D257F" w:rsidRDefault="00366743" w:rsidP="003D5042">
      <w:pPr>
        <w:pStyle w:val="Tekstpodstawowy"/>
        <w:spacing w:line="276" w:lineRule="auto"/>
        <w:rPr>
          <w:rFonts w:ascii="Arial" w:hAnsi="Arial" w:cs="Arial"/>
          <w:b/>
          <w:sz w:val="24"/>
          <w:szCs w:val="24"/>
        </w:rPr>
      </w:pPr>
    </w:p>
    <w:p w14:paraId="28D2F029" w14:textId="77777777" w:rsidR="003D5042" w:rsidRPr="002D257F" w:rsidRDefault="009202CB" w:rsidP="003D5042">
      <w:pPr>
        <w:spacing w:line="276" w:lineRule="auto"/>
        <w:jc w:val="both"/>
        <w:rPr>
          <w:rFonts w:ascii="Arial" w:hAnsi="Arial" w:cs="Arial"/>
          <w:sz w:val="24"/>
          <w:szCs w:val="24"/>
        </w:rPr>
      </w:pPr>
      <w:r w:rsidRPr="002D257F">
        <w:rPr>
          <w:rFonts w:ascii="Arial" w:hAnsi="Arial" w:cs="Arial"/>
          <w:sz w:val="24"/>
          <w:szCs w:val="24"/>
        </w:rPr>
        <w:t xml:space="preserve"> zwanymi dalej łącznie „Stronami”</w:t>
      </w:r>
    </w:p>
    <w:p w14:paraId="3F542777" w14:textId="1423430A" w:rsidR="003D5042" w:rsidRPr="002D257F" w:rsidRDefault="003D5042" w:rsidP="00BB1225">
      <w:pPr>
        <w:pStyle w:val="xmsolistparagraph"/>
        <w:spacing w:before="0" w:beforeAutospacing="0" w:after="0" w:afterAutospacing="0"/>
        <w:jc w:val="both"/>
        <w:rPr>
          <w:rFonts w:ascii="Arial" w:hAnsi="Arial" w:cs="Arial"/>
          <w:b/>
          <w:bCs/>
          <w:i/>
          <w:spacing w:val="-3"/>
        </w:rPr>
      </w:pPr>
      <w:r w:rsidRPr="002D257F">
        <w:rPr>
          <w:rFonts w:ascii="Arial" w:hAnsi="Arial" w:cs="Arial"/>
        </w:rPr>
        <w:t xml:space="preserve">Niniejsza umowa zostaje zawarta w rezultacie dokonania przez Zamawiającego wyboru oferty Wykonawcy w postępowaniu o udzielenie zamówienia publicznego przeprowadzonego w </w:t>
      </w:r>
      <w:r w:rsidR="00BC4753" w:rsidRPr="002D257F">
        <w:rPr>
          <w:rFonts w:ascii="Arial" w:hAnsi="Arial" w:cs="Arial"/>
        </w:rPr>
        <w:t>trybie podstawowym</w:t>
      </w:r>
      <w:r w:rsidR="005C2E91" w:rsidRPr="002D257F">
        <w:rPr>
          <w:rFonts w:ascii="Arial" w:hAnsi="Arial" w:cs="Arial"/>
        </w:rPr>
        <w:t xml:space="preserve"> </w:t>
      </w:r>
      <w:r w:rsidRPr="002D257F">
        <w:rPr>
          <w:rFonts w:ascii="Arial" w:hAnsi="Arial" w:cs="Arial"/>
        </w:rPr>
        <w:t>na</w:t>
      </w:r>
      <w:r w:rsidR="005C2E91" w:rsidRPr="002D257F">
        <w:rPr>
          <w:rFonts w:ascii="Arial" w:hAnsi="Arial" w:cs="Arial"/>
        </w:rPr>
        <w:t xml:space="preserve"> „</w:t>
      </w:r>
      <w:r w:rsidR="002177CE" w:rsidRPr="002177CE">
        <w:rPr>
          <w:rFonts w:ascii="Arial" w:hAnsi="Arial" w:cs="Arial"/>
          <w:b/>
        </w:rPr>
        <w:t xml:space="preserve">Dostawę </w:t>
      </w:r>
      <w:r w:rsidR="00BC4753" w:rsidRPr="00BC4753">
        <w:rPr>
          <w:rFonts w:ascii="Arial" w:hAnsi="Arial" w:cs="Arial"/>
          <w:b/>
        </w:rPr>
        <w:t>sprzętu i wyposażenia na potrzeby projektu pn. Technikum Zawodowe nr 2 w Stargardzie – paszportem do kariery zawodowej</w:t>
      </w:r>
      <w:r w:rsidRPr="002D257F">
        <w:rPr>
          <w:rFonts w:ascii="Arial" w:hAnsi="Arial" w:cs="Arial"/>
          <w:i/>
        </w:rPr>
        <w:t>”</w:t>
      </w:r>
      <w:r w:rsidRPr="002D257F">
        <w:rPr>
          <w:rFonts w:ascii="Arial" w:hAnsi="Arial" w:cs="Arial"/>
        </w:rPr>
        <w:t>,</w:t>
      </w:r>
      <w:r w:rsidR="005C2E91" w:rsidRPr="002D257F">
        <w:rPr>
          <w:rFonts w:ascii="Arial" w:hAnsi="Arial" w:cs="Arial"/>
        </w:rPr>
        <w:t xml:space="preserve"> w ramach </w:t>
      </w:r>
      <w:r w:rsidR="00BC4753">
        <w:rPr>
          <w:rFonts w:ascii="Arial" w:hAnsi="Arial" w:cs="Arial"/>
        </w:rPr>
        <w:t xml:space="preserve">projektu </w:t>
      </w:r>
      <w:r w:rsidR="00BC4753" w:rsidRPr="00BC4753">
        <w:rPr>
          <w:rFonts w:ascii="Arial" w:hAnsi="Arial" w:cs="Arial"/>
        </w:rPr>
        <w:t>pn.: „„Technikum Zawodowe nr 2 w Stargardzie – paszportem do kariery zawodowej”. Projekt współfinansowany ze środków Europejskiego Funduszu Społecznego Plus (EFS+) w ramach programu Fundusze Europejskie dla Pomorza Zachodniego 2021–2027, Działanie 6.10 – Wsparcie kształcenia zawodowego (ZIT).</w:t>
      </w:r>
      <w:r w:rsidR="00BB1225" w:rsidRPr="002D257F">
        <w:rPr>
          <w:rFonts w:ascii="Arial" w:hAnsi="Arial" w:cs="Arial"/>
        </w:rPr>
        <w:t xml:space="preserve">, </w:t>
      </w:r>
      <w:r w:rsidRPr="002D257F">
        <w:rPr>
          <w:rFonts w:ascii="Arial" w:hAnsi="Arial" w:cs="Arial"/>
        </w:rPr>
        <w:t>na podstawie ustawy z dnia 11 września 2019 r. Prawo zamówień publicznych (Dz. U. z 202</w:t>
      </w:r>
      <w:r w:rsidR="007A66E1" w:rsidRPr="002D257F">
        <w:rPr>
          <w:rFonts w:ascii="Arial" w:hAnsi="Arial" w:cs="Arial"/>
        </w:rPr>
        <w:t>4</w:t>
      </w:r>
      <w:r w:rsidRPr="002D257F">
        <w:rPr>
          <w:rFonts w:ascii="Arial" w:hAnsi="Arial" w:cs="Arial"/>
        </w:rPr>
        <w:t xml:space="preserve"> r. poz. </w:t>
      </w:r>
      <w:r w:rsidR="007A66E1" w:rsidRPr="002D257F">
        <w:rPr>
          <w:rFonts w:ascii="Arial" w:hAnsi="Arial" w:cs="Arial"/>
        </w:rPr>
        <w:t>1320</w:t>
      </w:r>
      <w:r w:rsidR="003D2C33">
        <w:rPr>
          <w:rFonts w:ascii="Arial" w:hAnsi="Arial" w:cs="Arial"/>
        </w:rPr>
        <w:t xml:space="preserve"> ze zm.</w:t>
      </w:r>
      <w:r w:rsidRPr="002D257F">
        <w:rPr>
          <w:rFonts w:ascii="Arial" w:hAnsi="Arial" w:cs="Arial"/>
        </w:rPr>
        <w:t xml:space="preserve">), zwanej dalej w treści niniejszej umowy „ustawą </w:t>
      </w:r>
      <w:proofErr w:type="spellStart"/>
      <w:r w:rsidRPr="002D257F">
        <w:rPr>
          <w:rFonts w:ascii="Arial" w:hAnsi="Arial" w:cs="Arial"/>
        </w:rPr>
        <w:t>pzp</w:t>
      </w:r>
      <w:proofErr w:type="spellEnd"/>
      <w:r w:rsidRPr="002D257F">
        <w:rPr>
          <w:rFonts w:ascii="Arial" w:hAnsi="Arial" w:cs="Arial"/>
        </w:rPr>
        <w:t>”.</w:t>
      </w:r>
    </w:p>
    <w:p w14:paraId="1A7AE084" w14:textId="77777777" w:rsidR="00087465" w:rsidRPr="002D257F" w:rsidRDefault="00087465" w:rsidP="0099152C">
      <w:pPr>
        <w:pStyle w:val="Bezodstpw"/>
        <w:jc w:val="center"/>
        <w:rPr>
          <w:rFonts w:ascii="Arial" w:hAnsi="Arial" w:cs="Arial"/>
          <w:b/>
          <w:sz w:val="24"/>
          <w:szCs w:val="24"/>
        </w:rPr>
      </w:pPr>
    </w:p>
    <w:p w14:paraId="7703EB16" w14:textId="77777777" w:rsidR="00975D2B" w:rsidRPr="002D257F" w:rsidRDefault="00975D2B" w:rsidP="0099152C">
      <w:pPr>
        <w:pStyle w:val="Bezodstpw"/>
        <w:jc w:val="center"/>
        <w:rPr>
          <w:rFonts w:ascii="Arial" w:hAnsi="Arial" w:cs="Arial"/>
          <w:b/>
          <w:sz w:val="24"/>
          <w:szCs w:val="24"/>
        </w:rPr>
      </w:pPr>
      <w:r w:rsidRPr="002D257F">
        <w:rPr>
          <w:rFonts w:ascii="Arial" w:hAnsi="Arial" w:cs="Arial"/>
          <w:b/>
          <w:sz w:val="24"/>
          <w:szCs w:val="24"/>
        </w:rPr>
        <w:t>§ 1</w:t>
      </w:r>
      <w:r w:rsidR="00F42CA6" w:rsidRPr="002D257F">
        <w:rPr>
          <w:rFonts w:ascii="Arial" w:hAnsi="Arial" w:cs="Arial"/>
          <w:b/>
          <w:sz w:val="24"/>
          <w:szCs w:val="24"/>
        </w:rPr>
        <w:t>.</w:t>
      </w:r>
    </w:p>
    <w:p w14:paraId="6C5EA19A" w14:textId="234240FC" w:rsidR="00823633" w:rsidRPr="002D257F" w:rsidRDefault="00D85FC9"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t xml:space="preserve">Przedmiotem umowy jest </w:t>
      </w:r>
      <w:r w:rsidR="00C17B85" w:rsidRPr="002D257F">
        <w:rPr>
          <w:rFonts w:ascii="Arial" w:hAnsi="Arial" w:cs="Arial"/>
          <w:sz w:val="24"/>
          <w:szCs w:val="24"/>
        </w:rPr>
        <w:t xml:space="preserve">sprzedaż </w:t>
      </w:r>
      <w:r w:rsidRPr="002D257F">
        <w:rPr>
          <w:rFonts w:ascii="Arial" w:hAnsi="Arial" w:cs="Arial"/>
          <w:sz w:val="24"/>
          <w:szCs w:val="24"/>
        </w:rPr>
        <w:t>i d</w:t>
      </w:r>
      <w:r w:rsidR="00E30B68" w:rsidRPr="002D257F">
        <w:rPr>
          <w:rFonts w:ascii="Arial" w:hAnsi="Arial" w:cs="Arial"/>
          <w:sz w:val="24"/>
          <w:szCs w:val="24"/>
        </w:rPr>
        <w:t>ostawa</w:t>
      </w:r>
      <w:r w:rsidR="00823633" w:rsidRPr="002D257F">
        <w:rPr>
          <w:rFonts w:ascii="Arial" w:hAnsi="Arial" w:cs="Arial"/>
          <w:sz w:val="24"/>
          <w:szCs w:val="24"/>
          <w:vertAlign w:val="superscript"/>
        </w:rPr>
        <w:t xml:space="preserve"> </w:t>
      </w:r>
      <w:r w:rsidR="00C17B85" w:rsidRPr="002D257F">
        <w:rPr>
          <w:rFonts w:ascii="Arial" w:hAnsi="Arial" w:cs="Arial"/>
          <w:sz w:val="24"/>
          <w:szCs w:val="24"/>
        </w:rPr>
        <w:t xml:space="preserve">przez </w:t>
      </w:r>
      <w:r w:rsidR="009E6C2D" w:rsidRPr="002D257F">
        <w:rPr>
          <w:rFonts w:ascii="Arial" w:hAnsi="Arial" w:cs="Arial"/>
          <w:sz w:val="24"/>
          <w:szCs w:val="24"/>
        </w:rPr>
        <w:t>Wykonawcę</w:t>
      </w:r>
      <w:r w:rsidR="00C17B85" w:rsidRPr="002D257F">
        <w:rPr>
          <w:rFonts w:ascii="Arial" w:hAnsi="Arial" w:cs="Arial"/>
          <w:sz w:val="24"/>
          <w:szCs w:val="24"/>
        </w:rPr>
        <w:t xml:space="preserve"> na rzecz</w:t>
      </w:r>
      <w:r w:rsidR="00987EFA" w:rsidRPr="002D257F">
        <w:rPr>
          <w:rFonts w:ascii="Arial" w:hAnsi="Arial" w:cs="Arial"/>
          <w:sz w:val="24"/>
          <w:szCs w:val="24"/>
        </w:rPr>
        <w:t xml:space="preserve"> Zamawiającego</w:t>
      </w:r>
      <w:r w:rsidR="00F52DD7" w:rsidRPr="002D257F">
        <w:rPr>
          <w:rFonts w:ascii="Arial" w:hAnsi="Arial" w:cs="Arial"/>
          <w:sz w:val="24"/>
          <w:szCs w:val="24"/>
        </w:rPr>
        <w:t xml:space="preserve"> </w:t>
      </w:r>
      <w:r w:rsidR="00C21A89" w:rsidRPr="002D257F">
        <w:rPr>
          <w:rFonts w:ascii="Arial" w:hAnsi="Arial" w:cs="Arial"/>
          <w:bCs/>
          <w:spacing w:val="-3"/>
          <w:sz w:val="24"/>
          <w:szCs w:val="24"/>
        </w:rPr>
        <w:t xml:space="preserve">asortymentu objętego częścią nr ……. zamówienia </w:t>
      </w:r>
      <w:r w:rsidR="00F52DD7" w:rsidRPr="002D257F">
        <w:rPr>
          <w:rFonts w:ascii="Arial" w:hAnsi="Arial" w:cs="Arial"/>
          <w:bCs/>
          <w:spacing w:val="-3"/>
          <w:sz w:val="24"/>
          <w:szCs w:val="24"/>
        </w:rPr>
        <w:t xml:space="preserve">na potrzeby projektu pn. </w:t>
      </w:r>
      <w:r w:rsidR="00BC4753" w:rsidRPr="00BC4753">
        <w:rPr>
          <w:rFonts w:ascii="Arial" w:hAnsi="Arial" w:cs="Arial"/>
          <w:bCs/>
          <w:spacing w:val="-3"/>
          <w:sz w:val="24"/>
          <w:szCs w:val="24"/>
        </w:rPr>
        <w:t>projektu pn. Technikum Zawodowe nr 2 w Stargardzie – paszportem do kariery zawodowej</w:t>
      </w:r>
      <w:r w:rsidR="007A2EAE" w:rsidRPr="002D257F">
        <w:rPr>
          <w:rFonts w:ascii="Arial" w:hAnsi="Arial" w:cs="Arial"/>
          <w:bCs/>
          <w:spacing w:val="-3"/>
          <w:sz w:val="24"/>
          <w:szCs w:val="24"/>
        </w:rPr>
        <w:t>, zwan</w:t>
      </w:r>
      <w:r w:rsidR="00C21A89" w:rsidRPr="002D257F">
        <w:rPr>
          <w:rFonts w:ascii="Arial" w:hAnsi="Arial" w:cs="Arial"/>
          <w:bCs/>
          <w:spacing w:val="-3"/>
          <w:sz w:val="24"/>
          <w:szCs w:val="24"/>
        </w:rPr>
        <w:t>ego</w:t>
      </w:r>
      <w:r w:rsidR="007A2EAE" w:rsidRPr="002D257F">
        <w:rPr>
          <w:rFonts w:ascii="Arial" w:hAnsi="Arial" w:cs="Arial"/>
          <w:bCs/>
          <w:spacing w:val="-3"/>
          <w:sz w:val="24"/>
          <w:szCs w:val="24"/>
        </w:rPr>
        <w:t xml:space="preserve"> dalej </w:t>
      </w:r>
      <w:r w:rsidR="00C21A89" w:rsidRPr="002D257F">
        <w:rPr>
          <w:rFonts w:ascii="Arial" w:hAnsi="Arial" w:cs="Arial"/>
          <w:bCs/>
          <w:spacing w:val="-3"/>
          <w:sz w:val="24"/>
          <w:szCs w:val="24"/>
        </w:rPr>
        <w:t>Asortymentem</w:t>
      </w:r>
      <w:r w:rsidR="00823633" w:rsidRPr="002D257F">
        <w:rPr>
          <w:rFonts w:ascii="Arial" w:hAnsi="Arial" w:cs="Arial"/>
          <w:sz w:val="24"/>
          <w:szCs w:val="24"/>
        </w:rPr>
        <w:t>.</w:t>
      </w:r>
    </w:p>
    <w:p w14:paraId="056A7F78" w14:textId="1949074A" w:rsidR="003459C1" w:rsidRPr="002D257F" w:rsidRDefault="003459C1"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t xml:space="preserve">Specyfikacja </w:t>
      </w:r>
      <w:r w:rsidR="009C0B68" w:rsidRPr="002D257F">
        <w:rPr>
          <w:rFonts w:ascii="Arial" w:hAnsi="Arial" w:cs="Arial"/>
          <w:sz w:val="24"/>
          <w:szCs w:val="24"/>
        </w:rPr>
        <w:t xml:space="preserve">techniczna </w:t>
      </w:r>
      <w:r w:rsidR="00C21A89" w:rsidRPr="002D257F">
        <w:rPr>
          <w:rFonts w:ascii="Arial" w:hAnsi="Arial" w:cs="Arial"/>
          <w:sz w:val="24"/>
          <w:szCs w:val="24"/>
        </w:rPr>
        <w:t>Asortymentu</w:t>
      </w:r>
      <w:r w:rsidRPr="002D257F">
        <w:rPr>
          <w:rFonts w:ascii="Arial" w:hAnsi="Arial" w:cs="Arial"/>
          <w:sz w:val="24"/>
          <w:szCs w:val="24"/>
        </w:rPr>
        <w:t xml:space="preserve">, do </w:t>
      </w:r>
      <w:r w:rsidR="00BC4753" w:rsidRPr="002D257F">
        <w:rPr>
          <w:rFonts w:ascii="Arial" w:hAnsi="Arial" w:cs="Arial"/>
          <w:sz w:val="24"/>
          <w:szCs w:val="24"/>
        </w:rPr>
        <w:t>którego dostarczenia</w:t>
      </w:r>
      <w:r w:rsidRPr="002D257F">
        <w:rPr>
          <w:rFonts w:ascii="Arial" w:hAnsi="Arial" w:cs="Arial"/>
          <w:sz w:val="24"/>
          <w:szCs w:val="24"/>
        </w:rPr>
        <w:t xml:space="preserve"> zobowiązuje się Wykonawca, </w:t>
      </w:r>
      <w:r w:rsidR="00606017" w:rsidRPr="002D257F">
        <w:rPr>
          <w:rFonts w:ascii="Arial" w:hAnsi="Arial" w:cs="Arial"/>
          <w:sz w:val="24"/>
          <w:szCs w:val="24"/>
        </w:rPr>
        <w:t xml:space="preserve">jest wyszczególniona w </w:t>
      </w:r>
      <w:r w:rsidR="00B42FA2" w:rsidRPr="002D257F">
        <w:rPr>
          <w:rFonts w:ascii="Arial" w:hAnsi="Arial" w:cs="Arial"/>
          <w:sz w:val="24"/>
          <w:szCs w:val="24"/>
        </w:rPr>
        <w:t>Specyfikacji Warunków Zamówienia</w:t>
      </w:r>
      <w:r w:rsidR="002E0FCA" w:rsidRPr="002D257F">
        <w:rPr>
          <w:rFonts w:ascii="Arial" w:hAnsi="Arial" w:cs="Arial"/>
          <w:sz w:val="24"/>
          <w:szCs w:val="24"/>
        </w:rPr>
        <w:t xml:space="preserve"> </w:t>
      </w:r>
      <w:r w:rsidR="00606017" w:rsidRPr="002D257F">
        <w:rPr>
          <w:rFonts w:ascii="Arial" w:hAnsi="Arial" w:cs="Arial"/>
          <w:sz w:val="24"/>
          <w:szCs w:val="24"/>
        </w:rPr>
        <w:t>i stanowi integralną część umowy.</w:t>
      </w:r>
    </w:p>
    <w:p w14:paraId="61A8CF12" w14:textId="77777777" w:rsidR="00945C34" w:rsidRPr="002D257F" w:rsidRDefault="00945C34"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lastRenderedPageBreak/>
        <w:t>Miejsce dostawy (wydania i odbioru) przedmiotu umowy:</w:t>
      </w:r>
    </w:p>
    <w:p w14:paraId="00E63B62" w14:textId="6A9FD380" w:rsidR="00F531C2" w:rsidRPr="002D257F" w:rsidRDefault="00BC4753" w:rsidP="00BC4753">
      <w:pPr>
        <w:pStyle w:val="Bezodstpw"/>
        <w:ind w:left="426"/>
        <w:rPr>
          <w:rFonts w:ascii="Arial" w:eastAsia="Times New Roman" w:hAnsi="Arial" w:cs="Arial"/>
          <w:sz w:val="24"/>
          <w:szCs w:val="24"/>
          <w:lang w:eastAsia="pl-PL"/>
        </w:rPr>
      </w:pPr>
      <w:r w:rsidRPr="00BC4753">
        <w:rPr>
          <w:rFonts w:ascii="Arial" w:eastAsia="Times New Roman" w:hAnsi="Arial" w:cs="Arial"/>
          <w:sz w:val="24"/>
          <w:szCs w:val="24"/>
          <w:lang w:eastAsia="pl-PL"/>
        </w:rPr>
        <w:t>Powiat Stargardzki</w:t>
      </w:r>
      <w:r>
        <w:rPr>
          <w:rFonts w:ascii="Arial" w:eastAsia="Times New Roman" w:hAnsi="Arial" w:cs="Arial"/>
          <w:sz w:val="24"/>
          <w:szCs w:val="24"/>
          <w:lang w:eastAsia="pl-PL"/>
        </w:rPr>
        <w:t xml:space="preserve"> - </w:t>
      </w:r>
      <w:r w:rsidRPr="00BC4753">
        <w:rPr>
          <w:rFonts w:ascii="Arial" w:eastAsia="Times New Roman" w:hAnsi="Arial" w:cs="Arial"/>
          <w:sz w:val="24"/>
          <w:szCs w:val="24"/>
          <w:lang w:eastAsia="pl-PL"/>
        </w:rPr>
        <w:t>Zespół Szkół nr 2 w Stargardzie im. Mikołaja Kopernika</w:t>
      </w:r>
      <w:r>
        <w:rPr>
          <w:rFonts w:ascii="Arial" w:eastAsia="Times New Roman" w:hAnsi="Arial" w:cs="Arial"/>
          <w:sz w:val="24"/>
          <w:szCs w:val="24"/>
          <w:lang w:eastAsia="pl-PL"/>
        </w:rPr>
        <w:t xml:space="preserve">, </w:t>
      </w:r>
      <w:r w:rsidRPr="00BC4753">
        <w:rPr>
          <w:rFonts w:ascii="Arial" w:eastAsia="Times New Roman" w:hAnsi="Arial" w:cs="Arial"/>
          <w:sz w:val="24"/>
          <w:szCs w:val="24"/>
          <w:lang w:eastAsia="pl-PL"/>
        </w:rPr>
        <w:t>osiedle Zachód B15, 73-110 Stargard</w:t>
      </w:r>
      <w:r w:rsidR="00327E67" w:rsidRPr="002D257F">
        <w:rPr>
          <w:rFonts w:ascii="Arial" w:hAnsi="Arial" w:cs="Arial"/>
          <w:sz w:val="24"/>
          <w:szCs w:val="24"/>
        </w:rPr>
        <w:t>.</w:t>
      </w:r>
    </w:p>
    <w:p w14:paraId="1B80DDD8" w14:textId="4129817B" w:rsidR="00945C34" w:rsidRPr="002D257F" w:rsidRDefault="00F531C2"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t>Wykonawca</w:t>
      </w:r>
      <w:r w:rsidR="00BC4753">
        <w:rPr>
          <w:rFonts w:ascii="Arial" w:hAnsi="Arial" w:cs="Arial"/>
          <w:sz w:val="24"/>
          <w:szCs w:val="24"/>
        </w:rPr>
        <w:t xml:space="preserve"> </w:t>
      </w:r>
      <w:r w:rsidRPr="002D257F">
        <w:rPr>
          <w:rFonts w:ascii="Arial" w:hAnsi="Arial" w:cs="Arial"/>
          <w:sz w:val="24"/>
          <w:szCs w:val="24"/>
        </w:rPr>
        <w:t xml:space="preserve">dokona bezpłatnego montażu i uruchomienia </w:t>
      </w:r>
      <w:r w:rsidR="00C21A89" w:rsidRPr="002D257F">
        <w:rPr>
          <w:rFonts w:ascii="Arial" w:hAnsi="Arial" w:cs="Arial"/>
          <w:sz w:val="24"/>
          <w:szCs w:val="24"/>
        </w:rPr>
        <w:t>Asortymentu</w:t>
      </w:r>
      <w:r w:rsidRPr="002D257F">
        <w:rPr>
          <w:rFonts w:ascii="Arial" w:hAnsi="Arial" w:cs="Arial"/>
          <w:sz w:val="24"/>
          <w:szCs w:val="24"/>
        </w:rPr>
        <w:t>, o który</w:t>
      </w:r>
      <w:r w:rsidR="00F52DD7" w:rsidRPr="002D257F">
        <w:rPr>
          <w:rFonts w:ascii="Arial" w:hAnsi="Arial" w:cs="Arial"/>
          <w:sz w:val="24"/>
          <w:szCs w:val="24"/>
        </w:rPr>
        <w:t>ch</w:t>
      </w:r>
      <w:r w:rsidRPr="002D257F">
        <w:rPr>
          <w:rFonts w:ascii="Arial" w:hAnsi="Arial" w:cs="Arial"/>
          <w:sz w:val="24"/>
          <w:szCs w:val="24"/>
        </w:rPr>
        <w:t xml:space="preserve"> mowa w § 1 w miejscu dostawy, w pomieszczeniach wskazanych przez Zamawiającego.</w:t>
      </w:r>
    </w:p>
    <w:p w14:paraId="39CB66A3" w14:textId="6113A428" w:rsidR="009C2D2B" w:rsidRPr="002D257F" w:rsidRDefault="009C2D2B"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t xml:space="preserve">Wykonawca dokona bezpłatnego wstępnego szkolenia z podstaw obsługi </w:t>
      </w:r>
      <w:r w:rsidR="00F52DD7" w:rsidRPr="002D257F">
        <w:rPr>
          <w:rFonts w:ascii="Arial" w:hAnsi="Arial" w:cs="Arial"/>
          <w:sz w:val="24"/>
          <w:szCs w:val="24"/>
        </w:rPr>
        <w:t>Urządzeń</w:t>
      </w:r>
      <w:r w:rsidRPr="002D257F">
        <w:rPr>
          <w:rFonts w:ascii="Arial" w:hAnsi="Arial" w:cs="Arial"/>
          <w:sz w:val="24"/>
          <w:szCs w:val="24"/>
        </w:rPr>
        <w:t xml:space="preserve"> min. dwóch pracowników wskazanych przez Zamawiającego</w:t>
      </w:r>
      <w:r w:rsidR="00C21A89" w:rsidRPr="002D257F">
        <w:rPr>
          <w:rFonts w:ascii="Arial" w:hAnsi="Arial" w:cs="Arial"/>
          <w:sz w:val="24"/>
          <w:szCs w:val="24"/>
        </w:rPr>
        <w:t xml:space="preserve"> (dotyczy cz. </w:t>
      </w:r>
      <w:r w:rsidR="00BC4753">
        <w:rPr>
          <w:rFonts w:ascii="Arial" w:hAnsi="Arial" w:cs="Arial"/>
          <w:sz w:val="24"/>
          <w:szCs w:val="24"/>
        </w:rPr>
        <w:t>1,4,5 oraz 7</w:t>
      </w:r>
      <w:r w:rsidR="00C21A89" w:rsidRPr="002D257F">
        <w:rPr>
          <w:rFonts w:ascii="Arial" w:hAnsi="Arial" w:cs="Arial"/>
          <w:sz w:val="24"/>
          <w:szCs w:val="24"/>
        </w:rPr>
        <w:t xml:space="preserve"> zamówienia)</w:t>
      </w:r>
      <w:r w:rsidRPr="002D257F">
        <w:rPr>
          <w:rFonts w:ascii="Arial" w:hAnsi="Arial" w:cs="Arial"/>
          <w:sz w:val="24"/>
          <w:szCs w:val="24"/>
        </w:rPr>
        <w:t>.</w:t>
      </w:r>
    </w:p>
    <w:p w14:paraId="4B2D3EEA" w14:textId="77777777" w:rsidR="003459C1" w:rsidRPr="002D257F" w:rsidRDefault="003459C1" w:rsidP="0099152C">
      <w:pPr>
        <w:spacing w:after="0" w:line="240" w:lineRule="auto"/>
        <w:jc w:val="both"/>
        <w:rPr>
          <w:rFonts w:ascii="Arial" w:hAnsi="Arial" w:cs="Arial"/>
          <w:sz w:val="24"/>
          <w:szCs w:val="24"/>
        </w:rPr>
      </w:pPr>
    </w:p>
    <w:p w14:paraId="21D361F0" w14:textId="77777777" w:rsidR="003459C1" w:rsidRPr="002D257F" w:rsidRDefault="003459C1" w:rsidP="0099152C">
      <w:pPr>
        <w:spacing w:after="0" w:line="240" w:lineRule="auto"/>
        <w:jc w:val="center"/>
        <w:rPr>
          <w:rFonts w:ascii="Arial" w:hAnsi="Arial" w:cs="Arial"/>
          <w:sz w:val="24"/>
          <w:szCs w:val="24"/>
        </w:rPr>
      </w:pPr>
      <w:r w:rsidRPr="002D257F">
        <w:rPr>
          <w:rFonts w:ascii="Arial" w:hAnsi="Arial" w:cs="Arial"/>
          <w:b/>
          <w:bCs/>
          <w:sz w:val="24"/>
          <w:szCs w:val="24"/>
        </w:rPr>
        <w:t>§ 2.</w:t>
      </w:r>
    </w:p>
    <w:p w14:paraId="4561003D" w14:textId="77777777" w:rsidR="003459C1" w:rsidRPr="002D257F" w:rsidRDefault="003459C1"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Wykonawca zobowiązuje się dostarczyć i wydać Zamawiającemu przedmiot umowy wymieniony w §1, na warunkach określonych w ofercie Wykonawcy oraz</w:t>
      </w:r>
      <w:r w:rsidR="00BB60C2" w:rsidRPr="002D257F">
        <w:rPr>
          <w:rFonts w:ascii="Arial" w:hAnsi="Arial" w:cs="Arial"/>
          <w:sz w:val="24"/>
          <w:szCs w:val="24"/>
        </w:rPr>
        <w:t xml:space="preserve"> </w:t>
      </w:r>
      <w:r w:rsidRPr="002D257F">
        <w:rPr>
          <w:rFonts w:ascii="Arial" w:hAnsi="Arial" w:cs="Arial"/>
          <w:sz w:val="24"/>
          <w:szCs w:val="24"/>
        </w:rPr>
        <w:t>w niniejszej umowie, a Zamawiający zobowiązuje się zapłacić ustaloną cenę.</w:t>
      </w:r>
    </w:p>
    <w:p w14:paraId="35530C03" w14:textId="77777777" w:rsidR="003459C1" w:rsidRPr="002D257F" w:rsidRDefault="003459C1"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Przejście własności przedmiotu umowy na Zamawiającego nastąpi po jego wydaniu bez uwag</w:t>
      </w:r>
      <w:r w:rsidR="00BB60C2" w:rsidRPr="002D257F">
        <w:rPr>
          <w:rFonts w:ascii="Arial" w:hAnsi="Arial" w:cs="Arial"/>
          <w:sz w:val="24"/>
          <w:szCs w:val="24"/>
        </w:rPr>
        <w:t xml:space="preserve"> i</w:t>
      </w:r>
      <w:r w:rsidRPr="002D257F">
        <w:rPr>
          <w:rFonts w:ascii="Arial" w:hAnsi="Arial" w:cs="Arial"/>
          <w:sz w:val="24"/>
          <w:szCs w:val="24"/>
        </w:rPr>
        <w:t xml:space="preserve"> zastrzeżeń. Wydanie zostanie stwierdzone protokołem </w:t>
      </w:r>
      <w:r w:rsidR="001E67EB" w:rsidRPr="002D257F">
        <w:rPr>
          <w:rFonts w:ascii="Arial" w:hAnsi="Arial" w:cs="Arial"/>
          <w:sz w:val="24"/>
          <w:szCs w:val="24"/>
        </w:rPr>
        <w:t xml:space="preserve">odbioru końcowego </w:t>
      </w:r>
      <w:r w:rsidRPr="002D257F">
        <w:rPr>
          <w:rFonts w:ascii="Arial" w:hAnsi="Arial" w:cs="Arial"/>
          <w:sz w:val="24"/>
          <w:szCs w:val="24"/>
        </w:rPr>
        <w:t xml:space="preserve">sporządzonym na piśmie pod rygorem nieważności i podpisanym przez upoważnionych przedstawicieli </w:t>
      </w:r>
      <w:r w:rsidR="00366743" w:rsidRPr="002D257F">
        <w:rPr>
          <w:rFonts w:ascii="Arial" w:hAnsi="Arial" w:cs="Arial"/>
          <w:sz w:val="24"/>
          <w:szCs w:val="24"/>
        </w:rPr>
        <w:t>S</w:t>
      </w:r>
      <w:r w:rsidRPr="002D257F">
        <w:rPr>
          <w:rFonts w:ascii="Arial" w:hAnsi="Arial" w:cs="Arial"/>
          <w:sz w:val="24"/>
          <w:szCs w:val="24"/>
        </w:rPr>
        <w:t>tron.</w:t>
      </w:r>
    </w:p>
    <w:p w14:paraId="4E009F7D" w14:textId="77777777" w:rsidR="003459C1" w:rsidRPr="002D257F" w:rsidRDefault="003459C1" w:rsidP="00DF163D">
      <w:pPr>
        <w:widowControl w:val="0"/>
        <w:numPr>
          <w:ilvl w:val="0"/>
          <w:numId w:val="1"/>
        </w:numPr>
        <w:suppressAutoHyphens/>
        <w:spacing w:after="0" w:line="240" w:lineRule="auto"/>
        <w:ind w:left="425" w:hanging="425"/>
        <w:jc w:val="both"/>
        <w:rPr>
          <w:rFonts w:ascii="Arial" w:hAnsi="Arial" w:cs="Arial"/>
          <w:bCs/>
          <w:sz w:val="24"/>
          <w:szCs w:val="24"/>
        </w:rPr>
      </w:pPr>
      <w:r w:rsidRPr="002D257F">
        <w:rPr>
          <w:rFonts w:ascii="Arial" w:hAnsi="Arial" w:cs="Arial"/>
          <w:sz w:val="24"/>
          <w:szCs w:val="24"/>
        </w:rPr>
        <w:t xml:space="preserve">Wykonawca dostarczy i wyda przedmiot umowy w terminie </w:t>
      </w:r>
      <w:r w:rsidR="0030558B" w:rsidRPr="002D257F">
        <w:rPr>
          <w:rFonts w:ascii="Arial" w:hAnsi="Arial" w:cs="Arial"/>
          <w:sz w:val="24"/>
          <w:szCs w:val="24"/>
        </w:rPr>
        <w:t xml:space="preserve">do </w:t>
      </w:r>
      <w:r w:rsidR="00F52DD7" w:rsidRPr="002D257F">
        <w:rPr>
          <w:rFonts w:ascii="Arial" w:hAnsi="Arial" w:cs="Arial"/>
          <w:b/>
          <w:sz w:val="24"/>
          <w:szCs w:val="24"/>
        </w:rPr>
        <w:t>……</w:t>
      </w:r>
      <w:r w:rsidR="0030558B" w:rsidRPr="002D257F">
        <w:rPr>
          <w:rFonts w:ascii="Arial" w:hAnsi="Arial" w:cs="Arial"/>
          <w:b/>
          <w:sz w:val="24"/>
          <w:szCs w:val="24"/>
        </w:rPr>
        <w:t xml:space="preserve"> dni kalendarzowych</w:t>
      </w:r>
      <w:r w:rsidR="00F52DD7" w:rsidRPr="002D257F">
        <w:rPr>
          <w:rStyle w:val="Odwoanieprzypisudolnego"/>
          <w:rFonts w:ascii="Arial" w:hAnsi="Arial" w:cs="Arial"/>
          <w:b/>
          <w:sz w:val="24"/>
          <w:szCs w:val="24"/>
        </w:rPr>
        <w:footnoteReference w:id="1"/>
      </w:r>
      <w:r w:rsidR="0030558B" w:rsidRPr="002D257F">
        <w:rPr>
          <w:rFonts w:ascii="Arial" w:hAnsi="Arial" w:cs="Arial"/>
          <w:sz w:val="24"/>
          <w:szCs w:val="24"/>
        </w:rPr>
        <w:t xml:space="preserve"> od dnia </w:t>
      </w:r>
      <w:r w:rsidR="00A11034" w:rsidRPr="002D257F">
        <w:rPr>
          <w:rFonts w:ascii="Arial" w:hAnsi="Arial" w:cs="Arial"/>
          <w:sz w:val="24"/>
          <w:szCs w:val="24"/>
        </w:rPr>
        <w:t xml:space="preserve">zawarcia </w:t>
      </w:r>
      <w:r w:rsidR="0030558B" w:rsidRPr="002D257F">
        <w:rPr>
          <w:rFonts w:ascii="Arial" w:hAnsi="Arial" w:cs="Arial"/>
          <w:sz w:val="24"/>
          <w:szCs w:val="24"/>
        </w:rPr>
        <w:t>umowy.</w:t>
      </w:r>
      <w:r w:rsidR="007A4809" w:rsidRPr="002D257F">
        <w:rPr>
          <w:rFonts w:ascii="Arial" w:hAnsi="Arial" w:cs="Arial"/>
          <w:sz w:val="24"/>
          <w:szCs w:val="24"/>
        </w:rPr>
        <w:t xml:space="preserve"> </w:t>
      </w:r>
      <w:r w:rsidR="00087465" w:rsidRPr="002D257F">
        <w:rPr>
          <w:rFonts w:ascii="Arial" w:hAnsi="Arial" w:cs="Arial"/>
          <w:bCs/>
          <w:sz w:val="24"/>
          <w:szCs w:val="24"/>
        </w:rPr>
        <w:t xml:space="preserve">Potwierdzeniem wykonania przedmiotu umowy będzie podpisany przez Strony umowy protokół odbioru końcowego, o którym mowa w ust. 2. </w:t>
      </w:r>
    </w:p>
    <w:p w14:paraId="08F3546E" w14:textId="6D2B8C9A" w:rsidR="00463889" w:rsidRPr="002D257F" w:rsidRDefault="00463889"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 xml:space="preserve">Wykonawca zobowiązany jest zawiadomić pisemnie lub pocztą elektroniczną Zamawiającego </w:t>
      </w:r>
      <w:r w:rsidR="00BC4753" w:rsidRPr="002D257F">
        <w:rPr>
          <w:rFonts w:ascii="Arial" w:hAnsi="Arial" w:cs="Arial"/>
          <w:sz w:val="24"/>
          <w:szCs w:val="24"/>
        </w:rPr>
        <w:t>z 2</w:t>
      </w:r>
      <w:r w:rsidR="00333DE0" w:rsidRPr="002D257F">
        <w:rPr>
          <w:rFonts w:ascii="Arial" w:hAnsi="Arial" w:cs="Arial"/>
          <w:sz w:val="24"/>
          <w:szCs w:val="24"/>
        </w:rPr>
        <w:t xml:space="preserve"> dniowym wyprzedzeniem, o terminie dostarczenia gotowego do odbioru przedmiotu umowy. </w:t>
      </w:r>
    </w:p>
    <w:p w14:paraId="79FAC784" w14:textId="77777777" w:rsidR="006A3166" w:rsidRPr="002D257F" w:rsidRDefault="006A3166"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W przypadku niedotrzymania terminu wyznaczonego na odbiór Wykonawca zobowiązany jest do zapłaty kary umownej określonej treścią umowy, jeżeli wydanie nastąpi po upływie termin</w:t>
      </w:r>
      <w:r w:rsidR="00BB60C2" w:rsidRPr="002D257F">
        <w:rPr>
          <w:rFonts w:ascii="Arial" w:hAnsi="Arial" w:cs="Arial"/>
          <w:sz w:val="24"/>
          <w:szCs w:val="24"/>
        </w:rPr>
        <w:t>u</w:t>
      </w:r>
      <w:r w:rsidRPr="002D257F">
        <w:rPr>
          <w:rFonts w:ascii="Arial" w:hAnsi="Arial" w:cs="Arial"/>
          <w:sz w:val="24"/>
          <w:szCs w:val="24"/>
        </w:rPr>
        <w:t xml:space="preserve"> określon</w:t>
      </w:r>
      <w:r w:rsidR="00BB60C2" w:rsidRPr="002D257F">
        <w:rPr>
          <w:rFonts w:ascii="Arial" w:hAnsi="Arial" w:cs="Arial"/>
          <w:sz w:val="24"/>
          <w:szCs w:val="24"/>
        </w:rPr>
        <w:t>ego</w:t>
      </w:r>
      <w:r w:rsidRPr="002D257F">
        <w:rPr>
          <w:rFonts w:ascii="Arial" w:hAnsi="Arial" w:cs="Arial"/>
          <w:sz w:val="24"/>
          <w:szCs w:val="24"/>
        </w:rPr>
        <w:t xml:space="preserve"> niniejszą umową.</w:t>
      </w:r>
    </w:p>
    <w:p w14:paraId="24C4FEB4" w14:textId="77777777" w:rsidR="006A3166" w:rsidRPr="002D257F" w:rsidRDefault="006A3166"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 xml:space="preserve">Wraz z przekazaniem przedmiotu umowy (w terminie wydania/odbioru), Wykonawca wyda Zamawiającemu bez dodatkowych opłat oraz kosztów także </w:t>
      </w:r>
      <w:r w:rsidR="00272F17" w:rsidRPr="002D257F">
        <w:rPr>
          <w:rFonts w:ascii="Arial" w:hAnsi="Arial" w:cs="Arial"/>
          <w:sz w:val="24"/>
          <w:szCs w:val="24"/>
        </w:rPr>
        <w:t>instrukcję obsługi w języku polskim.</w:t>
      </w:r>
      <w:r w:rsidRPr="002D257F">
        <w:rPr>
          <w:rFonts w:ascii="Arial" w:hAnsi="Arial" w:cs="Arial"/>
          <w:sz w:val="24"/>
          <w:szCs w:val="24"/>
        </w:rPr>
        <w:t xml:space="preserve"> </w:t>
      </w:r>
    </w:p>
    <w:p w14:paraId="346BFAA9" w14:textId="3C40EC39" w:rsidR="006A3166" w:rsidRPr="002D257F" w:rsidRDefault="006A3166"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 xml:space="preserve">Wydanie lub ewentualny zwrot </w:t>
      </w:r>
      <w:r w:rsidR="00256646" w:rsidRPr="002D257F">
        <w:rPr>
          <w:rFonts w:ascii="Arial" w:hAnsi="Arial" w:cs="Arial"/>
          <w:sz w:val="24"/>
          <w:szCs w:val="24"/>
        </w:rPr>
        <w:t xml:space="preserve">przedmiotu </w:t>
      </w:r>
      <w:r w:rsidR="00BC4753" w:rsidRPr="002D257F">
        <w:rPr>
          <w:rFonts w:ascii="Arial" w:hAnsi="Arial" w:cs="Arial"/>
          <w:sz w:val="24"/>
          <w:szCs w:val="24"/>
        </w:rPr>
        <w:t>umowy następuje</w:t>
      </w:r>
      <w:r w:rsidRPr="002D257F">
        <w:rPr>
          <w:rFonts w:ascii="Arial" w:hAnsi="Arial" w:cs="Arial"/>
          <w:sz w:val="24"/>
          <w:szCs w:val="24"/>
        </w:rPr>
        <w:t xml:space="preserve"> na koszt oraz ryzyko Wykonawcy i jego staraniem.</w:t>
      </w:r>
    </w:p>
    <w:p w14:paraId="2D7BF2DF" w14:textId="77777777" w:rsidR="007C6D3F" w:rsidRPr="002D257F" w:rsidRDefault="007C6D3F"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Podczas odbioru Zamawiający dok</w:t>
      </w:r>
      <w:r w:rsidR="00094E74" w:rsidRPr="002D257F">
        <w:rPr>
          <w:rFonts w:ascii="Arial" w:hAnsi="Arial" w:cs="Arial"/>
          <w:sz w:val="24"/>
          <w:szCs w:val="24"/>
        </w:rPr>
        <w:t xml:space="preserve">ona sprawdzenia w szczególności </w:t>
      </w:r>
      <w:r w:rsidRPr="002D257F">
        <w:rPr>
          <w:rFonts w:ascii="Arial" w:hAnsi="Arial" w:cs="Arial"/>
          <w:sz w:val="24"/>
          <w:szCs w:val="24"/>
        </w:rPr>
        <w:t>zgodności przedmiotu</w:t>
      </w:r>
      <w:r w:rsidR="0085483E" w:rsidRPr="002D257F">
        <w:rPr>
          <w:rFonts w:ascii="Arial" w:hAnsi="Arial" w:cs="Arial"/>
          <w:sz w:val="24"/>
          <w:szCs w:val="24"/>
        </w:rPr>
        <w:t xml:space="preserve"> umowy z dokumentami zamówienia.</w:t>
      </w:r>
    </w:p>
    <w:p w14:paraId="072127D0" w14:textId="77777777" w:rsidR="007C6D3F" w:rsidRPr="002D257F" w:rsidRDefault="007C6D3F"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Jeżeli w trakcie odbioru zostaną stwierdzone wady, Zamawiający odmówi odbioru przedmiotu umowy.</w:t>
      </w:r>
    </w:p>
    <w:p w14:paraId="1E00FF07" w14:textId="77777777" w:rsidR="00CC7D5D" w:rsidRPr="002D257F" w:rsidRDefault="007C6D3F"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 xml:space="preserve">Po usunięciu </w:t>
      </w:r>
      <w:r w:rsidR="00CC7D5D" w:rsidRPr="002D257F">
        <w:rPr>
          <w:rFonts w:ascii="Arial" w:hAnsi="Arial" w:cs="Arial"/>
          <w:sz w:val="24"/>
          <w:szCs w:val="24"/>
        </w:rPr>
        <w:t xml:space="preserve">na własny koszt </w:t>
      </w:r>
      <w:r w:rsidRPr="002D257F">
        <w:rPr>
          <w:rFonts w:ascii="Arial" w:hAnsi="Arial" w:cs="Arial"/>
          <w:sz w:val="24"/>
          <w:szCs w:val="24"/>
        </w:rPr>
        <w:t>wad</w:t>
      </w:r>
      <w:r w:rsidR="00CC7D5D" w:rsidRPr="002D257F">
        <w:rPr>
          <w:rFonts w:ascii="Arial" w:hAnsi="Arial" w:cs="Arial"/>
          <w:sz w:val="24"/>
          <w:szCs w:val="24"/>
        </w:rPr>
        <w:t xml:space="preserve">, Wykonawca zgłosi Zamawiającemu przedmiot umowy do ponownego odbioru, a Zamawiający po stwierdzeniu prawidłowego wykonania, dokona odbioru przedmiotu umowy. </w:t>
      </w:r>
    </w:p>
    <w:p w14:paraId="27446651" w14:textId="77777777" w:rsidR="006A3166" w:rsidRPr="002D257F" w:rsidRDefault="006A3166" w:rsidP="0099152C">
      <w:pPr>
        <w:widowControl w:val="0"/>
        <w:spacing w:after="0" w:line="240" w:lineRule="auto"/>
        <w:jc w:val="both"/>
        <w:rPr>
          <w:rFonts w:ascii="Arial" w:hAnsi="Arial" w:cs="Arial"/>
          <w:b/>
          <w:bCs/>
          <w:sz w:val="24"/>
          <w:szCs w:val="24"/>
        </w:rPr>
      </w:pPr>
    </w:p>
    <w:p w14:paraId="061602CD" w14:textId="77777777" w:rsidR="00F52DD7" w:rsidRPr="002D257F" w:rsidRDefault="00F52DD7" w:rsidP="0099152C">
      <w:pPr>
        <w:spacing w:after="0" w:line="240" w:lineRule="auto"/>
        <w:jc w:val="center"/>
        <w:rPr>
          <w:rFonts w:ascii="Arial" w:hAnsi="Arial" w:cs="Arial"/>
          <w:b/>
          <w:bCs/>
          <w:sz w:val="24"/>
          <w:szCs w:val="24"/>
        </w:rPr>
      </w:pPr>
    </w:p>
    <w:p w14:paraId="15762FFE" w14:textId="77777777" w:rsidR="00F52DD7" w:rsidRPr="002D257F" w:rsidRDefault="00F52DD7" w:rsidP="0099152C">
      <w:pPr>
        <w:spacing w:after="0" w:line="240" w:lineRule="auto"/>
        <w:jc w:val="center"/>
        <w:rPr>
          <w:rFonts w:ascii="Arial" w:hAnsi="Arial" w:cs="Arial"/>
          <w:b/>
          <w:bCs/>
          <w:sz w:val="24"/>
          <w:szCs w:val="24"/>
        </w:rPr>
      </w:pPr>
    </w:p>
    <w:p w14:paraId="721BDB9E" w14:textId="77777777" w:rsidR="006A3166" w:rsidRPr="002D257F" w:rsidRDefault="006A3166" w:rsidP="0099152C">
      <w:pPr>
        <w:spacing w:after="0" w:line="240" w:lineRule="auto"/>
        <w:jc w:val="center"/>
        <w:rPr>
          <w:rFonts w:ascii="Arial" w:hAnsi="Arial" w:cs="Arial"/>
          <w:sz w:val="24"/>
          <w:szCs w:val="24"/>
        </w:rPr>
      </w:pPr>
      <w:r w:rsidRPr="002D257F">
        <w:rPr>
          <w:rFonts w:ascii="Arial" w:hAnsi="Arial" w:cs="Arial"/>
          <w:b/>
          <w:bCs/>
          <w:sz w:val="24"/>
          <w:szCs w:val="24"/>
        </w:rPr>
        <w:t>§ 3.</w:t>
      </w:r>
    </w:p>
    <w:p w14:paraId="31C52D04" w14:textId="415C715B" w:rsidR="006A3166" w:rsidRPr="002D257F"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Z tytułu wykonania niniejszej umowy Zamawiający zapła</w:t>
      </w:r>
      <w:r w:rsidR="004E5623" w:rsidRPr="002D257F">
        <w:rPr>
          <w:rFonts w:ascii="Arial" w:hAnsi="Arial" w:cs="Arial"/>
          <w:sz w:val="24"/>
          <w:szCs w:val="24"/>
        </w:rPr>
        <w:t xml:space="preserve">ci Wykonawcy </w:t>
      </w:r>
      <w:r w:rsidR="008A5A03" w:rsidRPr="002D257F">
        <w:rPr>
          <w:rFonts w:ascii="Arial" w:hAnsi="Arial" w:cs="Arial"/>
          <w:sz w:val="24"/>
          <w:szCs w:val="24"/>
        </w:rPr>
        <w:t xml:space="preserve">wynagrodzenie </w:t>
      </w:r>
      <w:proofErr w:type="gramStart"/>
      <w:r w:rsidR="004E5623" w:rsidRPr="002D257F">
        <w:rPr>
          <w:rFonts w:ascii="Arial" w:hAnsi="Arial" w:cs="Arial"/>
          <w:sz w:val="24"/>
          <w:szCs w:val="24"/>
        </w:rPr>
        <w:t xml:space="preserve">brutto:   </w:t>
      </w:r>
      <w:proofErr w:type="gramEnd"/>
      <w:r w:rsidR="004E5623" w:rsidRPr="002D257F">
        <w:rPr>
          <w:rFonts w:ascii="Arial" w:hAnsi="Arial" w:cs="Arial"/>
          <w:sz w:val="24"/>
          <w:szCs w:val="24"/>
        </w:rPr>
        <w:t>…………………………………………</w:t>
      </w:r>
      <w:r w:rsidRPr="002D257F">
        <w:rPr>
          <w:rFonts w:ascii="Arial" w:hAnsi="Arial" w:cs="Arial"/>
          <w:b/>
          <w:bCs/>
          <w:sz w:val="24"/>
          <w:szCs w:val="24"/>
        </w:rPr>
        <w:t xml:space="preserve"> </w:t>
      </w:r>
      <w:r w:rsidRPr="002D257F">
        <w:rPr>
          <w:rFonts w:ascii="Arial" w:hAnsi="Arial" w:cs="Arial"/>
          <w:b/>
          <w:sz w:val="24"/>
          <w:szCs w:val="24"/>
        </w:rPr>
        <w:t>zł</w:t>
      </w:r>
      <w:r w:rsidRPr="002D257F">
        <w:rPr>
          <w:rFonts w:ascii="Arial" w:hAnsi="Arial" w:cs="Arial"/>
          <w:sz w:val="24"/>
          <w:szCs w:val="24"/>
        </w:rPr>
        <w:t xml:space="preserve"> (słownie złotych: </w:t>
      </w:r>
      <w:r w:rsidR="004E5623" w:rsidRPr="002D257F">
        <w:rPr>
          <w:rFonts w:ascii="Arial" w:hAnsi="Arial" w:cs="Arial"/>
          <w:sz w:val="24"/>
          <w:szCs w:val="24"/>
        </w:rPr>
        <w:t>……………………………………………………………………</w:t>
      </w:r>
      <w:proofErr w:type="gramStart"/>
      <w:r w:rsidR="004E5623" w:rsidRPr="002D257F">
        <w:rPr>
          <w:rFonts w:ascii="Arial" w:hAnsi="Arial" w:cs="Arial"/>
          <w:sz w:val="24"/>
          <w:szCs w:val="24"/>
        </w:rPr>
        <w:t>…….</w:t>
      </w:r>
      <w:proofErr w:type="gramEnd"/>
      <w:r w:rsidR="004E5623" w:rsidRPr="002D257F">
        <w:rPr>
          <w:rFonts w:ascii="Arial" w:hAnsi="Arial" w:cs="Arial"/>
          <w:sz w:val="24"/>
          <w:szCs w:val="24"/>
        </w:rPr>
        <w:t>.</w:t>
      </w:r>
      <w:r w:rsidRPr="002D257F">
        <w:rPr>
          <w:rFonts w:ascii="Arial" w:hAnsi="Arial" w:cs="Arial"/>
          <w:sz w:val="24"/>
          <w:szCs w:val="24"/>
        </w:rPr>
        <w:t xml:space="preserve">) w tym netto: </w:t>
      </w:r>
      <w:r w:rsidR="004E5623" w:rsidRPr="002D257F">
        <w:rPr>
          <w:rFonts w:ascii="Arial" w:hAnsi="Arial" w:cs="Arial"/>
          <w:sz w:val="24"/>
          <w:szCs w:val="24"/>
        </w:rPr>
        <w:lastRenderedPageBreak/>
        <w:t>…………………………………………</w:t>
      </w:r>
      <w:r w:rsidRPr="002D257F">
        <w:rPr>
          <w:rFonts w:ascii="Arial" w:hAnsi="Arial" w:cs="Arial"/>
          <w:sz w:val="24"/>
          <w:szCs w:val="24"/>
        </w:rPr>
        <w:t xml:space="preserve"> zł </w:t>
      </w:r>
      <w:r w:rsidR="00BC4753">
        <w:rPr>
          <w:rFonts w:ascii="Arial" w:hAnsi="Arial" w:cs="Arial"/>
          <w:sz w:val="24"/>
          <w:szCs w:val="24"/>
        </w:rPr>
        <w:t xml:space="preserve">+ </w:t>
      </w:r>
      <w:r w:rsidRPr="002D257F">
        <w:rPr>
          <w:rFonts w:ascii="Arial" w:hAnsi="Arial" w:cs="Arial"/>
          <w:sz w:val="24"/>
          <w:szCs w:val="24"/>
        </w:rPr>
        <w:t>VAT.</w:t>
      </w:r>
    </w:p>
    <w:p w14:paraId="745CCC97" w14:textId="77777777" w:rsidR="006A3166" w:rsidRPr="002D257F"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 xml:space="preserve">Zapłata ceny obejmuje przeniesienie własności przedmiotu umowy oraz koszt wykonania przez Wykonawcę wszelkich świadczeń określonych niniejszą umową, </w:t>
      </w:r>
      <w:r w:rsidR="00BB60C2" w:rsidRPr="002D257F">
        <w:rPr>
          <w:rFonts w:ascii="Arial" w:hAnsi="Arial" w:cs="Arial"/>
          <w:sz w:val="24"/>
          <w:szCs w:val="24"/>
        </w:rPr>
        <w:t>po</w:t>
      </w:r>
      <w:r w:rsidRPr="002D257F">
        <w:rPr>
          <w:rFonts w:ascii="Arial" w:hAnsi="Arial" w:cs="Arial"/>
          <w:sz w:val="24"/>
          <w:szCs w:val="24"/>
        </w:rPr>
        <w:t>nadto wszelkie koszty i podatki, które należy ponieść w związku z wykonaniem tych świadczeń.</w:t>
      </w:r>
      <w:r w:rsidR="008A5A03" w:rsidRPr="002D257F">
        <w:rPr>
          <w:rFonts w:ascii="Arial" w:hAnsi="Arial" w:cs="Arial"/>
          <w:sz w:val="24"/>
          <w:szCs w:val="24"/>
        </w:rPr>
        <w:t xml:space="preserve"> Wykonawca oświadcza, że uwzględnił w cenie oferty wszystkie posiadane informacje o przedmiocie zamówienia, a w szczególności wymagania i informacje podane w dokumentach zamówienia. Niedoszacowanie, pominięcie oraz brak rozpoznania przedmiotu i zakresu zamówienia nie może być podstawą do żądania zmiany wynagrodzenia określonego w umowie. </w:t>
      </w:r>
    </w:p>
    <w:p w14:paraId="6022F93D" w14:textId="77777777" w:rsidR="005E3EA0"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 xml:space="preserve">Wykonawca wystawi fakturę VAT po wydaniu przedmiotu umowy i podpisaniu przez uprawnionych przedstawicieli </w:t>
      </w:r>
      <w:r w:rsidR="00366743" w:rsidRPr="002D257F">
        <w:rPr>
          <w:rFonts w:ascii="Arial" w:hAnsi="Arial" w:cs="Arial"/>
          <w:sz w:val="24"/>
          <w:szCs w:val="24"/>
        </w:rPr>
        <w:t>S</w:t>
      </w:r>
      <w:r w:rsidRPr="002D257F">
        <w:rPr>
          <w:rFonts w:ascii="Arial" w:hAnsi="Arial" w:cs="Arial"/>
          <w:sz w:val="24"/>
          <w:szCs w:val="24"/>
        </w:rPr>
        <w:t xml:space="preserve">tron protokołu odbioru </w:t>
      </w:r>
      <w:r w:rsidR="00A11034" w:rsidRPr="002D257F">
        <w:rPr>
          <w:rFonts w:ascii="Arial" w:hAnsi="Arial" w:cs="Arial"/>
          <w:sz w:val="24"/>
          <w:szCs w:val="24"/>
        </w:rPr>
        <w:t>końcowego bez uwag i zastrzeżeń oraz przeprowadzeniu szkol</w:t>
      </w:r>
      <w:r w:rsidR="00D75D59" w:rsidRPr="002D257F">
        <w:rPr>
          <w:rFonts w:ascii="Arial" w:hAnsi="Arial" w:cs="Arial"/>
          <w:sz w:val="24"/>
          <w:szCs w:val="24"/>
        </w:rPr>
        <w:t>enia, o którym mowa w § 1 ust. 5</w:t>
      </w:r>
      <w:r w:rsidR="00A11034" w:rsidRPr="002D257F">
        <w:rPr>
          <w:rFonts w:ascii="Arial" w:hAnsi="Arial" w:cs="Arial"/>
          <w:sz w:val="24"/>
          <w:szCs w:val="24"/>
        </w:rPr>
        <w:t xml:space="preserve"> niniejszej umowy.</w:t>
      </w:r>
      <w:r w:rsidR="005E3EA0" w:rsidRPr="005E3EA0">
        <w:t xml:space="preserve"> </w:t>
      </w:r>
    </w:p>
    <w:p w14:paraId="5192FA79" w14:textId="77777777" w:rsidR="00747850" w:rsidRPr="002D257F" w:rsidRDefault="00747850"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Faktura wystawiona przez Wykonawcę będzie zawierała następujące dane:</w:t>
      </w:r>
    </w:p>
    <w:p w14:paraId="0E9FD19F" w14:textId="2BF06131" w:rsidR="00747850" w:rsidRPr="002D257F" w:rsidRDefault="00747850" w:rsidP="00747850">
      <w:pPr>
        <w:widowControl w:val="0"/>
        <w:suppressAutoHyphens/>
        <w:spacing w:after="0" w:line="240" w:lineRule="auto"/>
        <w:ind w:left="357"/>
        <w:jc w:val="both"/>
        <w:rPr>
          <w:rFonts w:ascii="Arial" w:hAnsi="Arial" w:cs="Arial"/>
          <w:sz w:val="24"/>
          <w:szCs w:val="24"/>
        </w:rPr>
      </w:pPr>
      <w:r w:rsidRPr="002D257F">
        <w:rPr>
          <w:rFonts w:ascii="Arial" w:hAnsi="Arial" w:cs="Arial"/>
          <w:sz w:val="24"/>
          <w:szCs w:val="24"/>
        </w:rPr>
        <w:t xml:space="preserve">Nabywca: </w:t>
      </w:r>
      <w:r w:rsidR="00BC4753" w:rsidRPr="00BC4753">
        <w:rPr>
          <w:rFonts w:ascii="Arial" w:hAnsi="Arial" w:cs="Arial"/>
          <w:sz w:val="24"/>
          <w:szCs w:val="24"/>
        </w:rPr>
        <w:t>Powiat Stargardzki</w:t>
      </w:r>
    </w:p>
    <w:p w14:paraId="24397630" w14:textId="0C9785F7" w:rsidR="00747850" w:rsidRPr="002D257F" w:rsidRDefault="00747850" w:rsidP="00747850">
      <w:pPr>
        <w:widowControl w:val="0"/>
        <w:suppressAutoHyphens/>
        <w:spacing w:after="0" w:line="240" w:lineRule="auto"/>
        <w:ind w:left="357"/>
        <w:jc w:val="both"/>
        <w:rPr>
          <w:rFonts w:ascii="Arial" w:hAnsi="Arial" w:cs="Arial"/>
          <w:sz w:val="24"/>
          <w:szCs w:val="24"/>
        </w:rPr>
      </w:pPr>
      <w:r w:rsidRPr="002D257F">
        <w:rPr>
          <w:rFonts w:ascii="Arial" w:hAnsi="Arial" w:cs="Arial"/>
          <w:sz w:val="24"/>
          <w:szCs w:val="24"/>
        </w:rPr>
        <w:t xml:space="preserve">                    </w:t>
      </w:r>
      <w:r w:rsidR="00BC4753" w:rsidRPr="00BC4753">
        <w:rPr>
          <w:rFonts w:ascii="Arial" w:hAnsi="Arial" w:cs="Arial"/>
          <w:sz w:val="24"/>
          <w:szCs w:val="24"/>
        </w:rPr>
        <w:t>ul. Skarbow</w:t>
      </w:r>
      <w:r w:rsidR="00BC4753">
        <w:rPr>
          <w:rFonts w:ascii="Arial" w:hAnsi="Arial" w:cs="Arial"/>
          <w:sz w:val="24"/>
          <w:szCs w:val="24"/>
        </w:rPr>
        <w:t>a</w:t>
      </w:r>
      <w:r w:rsidR="00BC4753" w:rsidRPr="00BC4753">
        <w:rPr>
          <w:rFonts w:ascii="Arial" w:hAnsi="Arial" w:cs="Arial"/>
          <w:sz w:val="24"/>
          <w:szCs w:val="24"/>
        </w:rPr>
        <w:t xml:space="preserve"> 1</w:t>
      </w:r>
    </w:p>
    <w:p w14:paraId="4B77D678" w14:textId="2F7D128F" w:rsidR="00747850" w:rsidRPr="002D257F" w:rsidRDefault="00747850" w:rsidP="00747850">
      <w:pPr>
        <w:widowControl w:val="0"/>
        <w:suppressAutoHyphens/>
        <w:spacing w:after="0" w:line="240" w:lineRule="auto"/>
        <w:ind w:left="357"/>
        <w:jc w:val="both"/>
        <w:rPr>
          <w:rFonts w:ascii="Arial" w:hAnsi="Arial" w:cs="Arial"/>
          <w:sz w:val="24"/>
          <w:szCs w:val="24"/>
        </w:rPr>
      </w:pPr>
      <w:r w:rsidRPr="002D257F">
        <w:rPr>
          <w:rFonts w:ascii="Arial" w:hAnsi="Arial" w:cs="Arial"/>
          <w:sz w:val="24"/>
          <w:szCs w:val="24"/>
        </w:rPr>
        <w:t xml:space="preserve">                    </w:t>
      </w:r>
      <w:r w:rsidR="00BC4753">
        <w:rPr>
          <w:rFonts w:ascii="Arial" w:hAnsi="Arial" w:cs="Arial"/>
          <w:sz w:val="24"/>
          <w:szCs w:val="24"/>
        </w:rPr>
        <w:t>73-110 Stargard</w:t>
      </w:r>
    </w:p>
    <w:p w14:paraId="4F6B9AED" w14:textId="61972E15" w:rsidR="00747850" w:rsidRPr="002D257F" w:rsidRDefault="00747850" w:rsidP="00747850">
      <w:pPr>
        <w:widowControl w:val="0"/>
        <w:suppressAutoHyphens/>
        <w:spacing w:after="0" w:line="240" w:lineRule="auto"/>
        <w:ind w:left="357"/>
        <w:jc w:val="both"/>
        <w:rPr>
          <w:rFonts w:ascii="Arial" w:hAnsi="Arial" w:cs="Arial"/>
          <w:sz w:val="24"/>
          <w:szCs w:val="24"/>
        </w:rPr>
      </w:pPr>
      <w:r w:rsidRPr="002D257F">
        <w:rPr>
          <w:rFonts w:ascii="Arial" w:hAnsi="Arial" w:cs="Arial"/>
          <w:sz w:val="24"/>
          <w:szCs w:val="24"/>
        </w:rPr>
        <w:t xml:space="preserve">                    NIP: </w:t>
      </w:r>
      <w:r w:rsidR="00BC4753" w:rsidRPr="00BC4753">
        <w:rPr>
          <w:rFonts w:ascii="Arial" w:hAnsi="Arial" w:cs="Arial"/>
          <w:sz w:val="24"/>
          <w:szCs w:val="24"/>
        </w:rPr>
        <w:t>854-22-28-620</w:t>
      </w:r>
      <w:r w:rsidRPr="002D257F">
        <w:rPr>
          <w:rFonts w:ascii="Arial" w:hAnsi="Arial" w:cs="Arial"/>
          <w:sz w:val="24"/>
          <w:szCs w:val="24"/>
        </w:rPr>
        <w:t xml:space="preserve"> </w:t>
      </w:r>
    </w:p>
    <w:p w14:paraId="248964FE" w14:textId="3FCD4F3F" w:rsidR="00BC4753" w:rsidRPr="00BC4753" w:rsidRDefault="00747850" w:rsidP="00BC4753">
      <w:pPr>
        <w:widowControl w:val="0"/>
        <w:suppressAutoHyphens/>
        <w:spacing w:after="0" w:line="23" w:lineRule="atLeast"/>
        <w:ind w:left="357"/>
        <w:jc w:val="both"/>
        <w:rPr>
          <w:rFonts w:ascii="Arial" w:hAnsi="Arial" w:cs="Arial"/>
          <w:sz w:val="24"/>
          <w:szCs w:val="24"/>
        </w:rPr>
      </w:pPr>
      <w:r w:rsidRPr="002D257F">
        <w:rPr>
          <w:rFonts w:ascii="Arial" w:hAnsi="Arial" w:cs="Arial"/>
          <w:sz w:val="24"/>
          <w:szCs w:val="24"/>
        </w:rPr>
        <w:t xml:space="preserve">Płatnik: </w:t>
      </w:r>
      <w:r w:rsidR="00BC4753" w:rsidRPr="00BC4753">
        <w:rPr>
          <w:rFonts w:ascii="Arial" w:hAnsi="Arial" w:cs="Arial"/>
          <w:sz w:val="24"/>
          <w:szCs w:val="24"/>
        </w:rPr>
        <w:t>Zespół Szkół nr 2 w Stargardzie im. Mikołaja Kopernika</w:t>
      </w:r>
    </w:p>
    <w:p w14:paraId="45F430C6" w14:textId="77777777" w:rsidR="00BC4753" w:rsidRPr="00BC4753" w:rsidRDefault="00BC4753" w:rsidP="00BC4753">
      <w:pPr>
        <w:widowControl w:val="0"/>
        <w:suppressAutoHyphens/>
        <w:spacing w:after="0" w:line="23" w:lineRule="atLeast"/>
        <w:ind w:left="708" w:firstLine="708"/>
        <w:jc w:val="both"/>
        <w:rPr>
          <w:rFonts w:ascii="Arial" w:hAnsi="Arial" w:cs="Arial"/>
          <w:sz w:val="24"/>
          <w:szCs w:val="24"/>
        </w:rPr>
      </w:pPr>
      <w:r w:rsidRPr="00BC4753">
        <w:rPr>
          <w:rFonts w:ascii="Arial" w:hAnsi="Arial" w:cs="Arial"/>
          <w:sz w:val="24"/>
          <w:szCs w:val="24"/>
        </w:rPr>
        <w:t xml:space="preserve">osiedle Zachód B15, </w:t>
      </w:r>
    </w:p>
    <w:p w14:paraId="70C2291E" w14:textId="4400073A" w:rsidR="00747850" w:rsidRDefault="00BC4753" w:rsidP="00BC4753">
      <w:pPr>
        <w:widowControl w:val="0"/>
        <w:suppressAutoHyphens/>
        <w:spacing w:after="0" w:line="23" w:lineRule="atLeast"/>
        <w:ind w:left="714" w:firstLine="702"/>
        <w:jc w:val="both"/>
        <w:rPr>
          <w:rFonts w:ascii="Arial" w:hAnsi="Arial" w:cs="Arial"/>
          <w:sz w:val="24"/>
          <w:szCs w:val="24"/>
        </w:rPr>
      </w:pPr>
      <w:r w:rsidRPr="00BC4753">
        <w:rPr>
          <w:rFonts w:ascii="Arial" w:hAnsi="Arial" w:cs="Arial"/>
          <w:sz w:val="24"/>
          <w:szCs w:val="24"/>
        </w:rPr>
        <w:t>73-110 Stargard</w:t>
      </w:r>
      <w:r w:rsidR="00747850" w:rsidRPr="002D257F">
        <w:rPr>
          <w:rFonts w:ascii="Arial" w:hAnsi="Arial" w:cs="Arial"/>
          <w:sz w:val="24"/>
          <w:szCs w:val="24"/>
        </w:rPr>
        <w:t xml:space="preserve">,  </w:t>
      </w:r>
    </w:p>
    <w:p w14:paraId="3BB23C82" w14:textId="3BD32C9E" w:rsidR="00BC4753" w:rsidRPr="002D257F" w:rsidRDefault="00BC4753" w:rsidP="00BC4753">
      <w:pPr>
        <w:widowControl w:val="0"/>
        <w:suppressAutoHyphens/>
        <w:spacing w:after="0" w:line="23" w:lineRule="atLeast"/>
        <w:ind w:left="714" w:firstLine="702"/>
        <w:jc w:val="both"/>
        <w:rPr>
          <w:rFonts w:ascii="Arial" w:hAnsi="Arial" w:cs="Arial"/>
          <w:sz w:val="24"/>
          <w:szCs w:val="24"/>
        </w:rPr>
      </w:pPr>
      <w:r w:rsidRPr="002D257F">
        <w:rPr>
          <w:rFonts w:ascii="Arial" w:hAnsi="Arial" w:cs="Arial"/>
          <w:sz w:val="24"/>
          <w:szCs w:val="24"/>
        </w:rPr>
        <w:t xml:space="preserve">NIP: </w:t>
      </w:r>
      <w:r w:rsidRPr="00BC4753">
        <w:rPr>
          <w:rFonts w:ascii="Arial" w:hAnsi="Arial" w:cs="Arial"/>
          <w:sz w:val="24"/>
          <w:szCs w:val="24"/>
        </w:rPr>
        <w:t>854-21-60-750</w:t>
      </w:r>
    </w:p>
    <w:p w14:paraId="47E8F1CF" w14:textId="5DB56F3C"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Wykonawca zobowiązany jest do wystawiania i doręczania Zamawiającemu faktur ustrukturyzowanych przy użyciu Krajowego Systemu e-Faktur (</w:t>
      </w:r>
      <w:proofErr w:type="spellStart"/>
      <w:r w:rsidRPr="00BC4753">
        <w:rPr>
          <w:rFonts w:ascii="Arial" w:hAnsi="Arial" w:cs="Arial"/>
          <w:sz w:val="24"/>
          <w:szCs w:val="24"/>
        </w:rPr>
        <w:t>KSeF</w:t>
      </w:r>
      <w:proofErr w:type="spellEnd"/>
      <w:r w:rsidRPr="00BC4753">
        <w:rPr>
          <w:rFonts w:ascii="Arial" w:hAnsi="Arial" w:cs="Arial"/>
          <w:sz w:val="24"/>
          <w:szCs w:val="24"/>
        </w:rPr>
        <w:t>), w rozumieniu ustawy z dnia 11 marca 2004 r. o podatku od towarów i usług, jeżeli zgodnie z obowiązującymi przepisami jest zobowiązany do korzystania z tego systemu.</w:t>
      </w:r>
    </w:p>
    <w:p w14:paraId="3F0109BE" w14:textId="7AAEA319"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Faktura ustrukturyzowana uznawana jest za doręczoną Zamawiającemu z chwilą przydzielenia przez Krajowy System e-Faktur numeru identyfikującego tę fakturę, zgodnie z art. 106na ust. 3 ustawy o podatku od towarów i usług.</w:t>
      </w:r>
    </w:p>
    <w:p w14:paraId="5C8CE356" w14:textId="059CB148"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Wszystkie świadczenia realizowane na podstawie niniejszej umowy dotyczą jednostki organizacyjnej Zamawiającego objętej centralizacją rozliczeń podatku VAT. W związku z tym Wykonawca zobowiązany jest do wskazania w strukturze faktury ustrukturyzowanej następujących danych „Podmiotu2” i „Podmiotu3”:</w:t>
      </w:r>
    </w:p>
    <w:p w14:paraId="504B1FB2" w14:textId="49D59B8A" w:rsidR="00CE5AB8" w:rsidRPr="00BC4753" w:rsidRDefault="00CE5AB8" w:rsidP="00CE5AB8">
      <w:pPr>
        <w:pStyle w:val="Akapitzlist"/>
        <w:numPr>
          <w:ilvl w:val="1"/>
          <w:numId w:val="55"/>
        </w:numPr>
        <w:suppressAutoHyphens/>
        <w:spacing w:after="0" w:line="23" w:lineRule="atLeast"/>
        <w:ind w:left="1440"/>
        <w:jc w:val="both"/>
        <w:rPr>
          <w:rFonts w:ascii="Arial" w:hAnsi="Arial" w:cs="Arial"/>
          <w:sz w:val="24"/>
          <w:szCs w:val="24"/>
        </w:rPr>
      </w:pPr>
      <w:r w:rsidRPr="00BC4753">
        <w:rPr>
          <w:rFonts w:ascii="Arial" w:hAnsi="Arial" w:cs="Arial"/>
          <w:sz w:val="24"/>
          <w:szCs w:val="24"/>
        </w:rPr>
        <w:t xml:space="preserve">„Podmiot2” (Nabywca) - </w:t>
      </w:r>
      <w:r w:rsidR="00BC4753" w:rsidRPr="00BC4753">
        <w:rPr>
          <w:rFonts w:ascii="Arial" w:hAnsi="Arial" w:cs="Arial"/>
          <w:sz w:val="24"/>
          <w:szCs w:val="24"/>
        </w:rPr>
        <w:t>dane Zamawiającego</w:t>
      </w:r>
      <w:r w:rsidRPr="00BC4753">
        <w:rPr>
          <w:rFonts w:ascii="Arial" w:hAnsi="Arial" w:cs="Arial"/>
          <w:sz w:val="24"/>
          <w:szCs w:val="24"/>
        </w:rPr>
        <w:t xml:space="preserve">: </w:t>
      </w:r>
      <w:r w:rsidR="00BC4753" w:rsidRPr="00BC4753">
        <w:rPr>
          <w:rFonts w:ascii="Arial" w:hAnsi="Arial" w:cs="Arial"/>
          <w:sz w:val="24"/>
          <w:szCs w:val="24"/>
        </w:rPr>
        <w:t>Powiat Stargardzki</w:t>
      </w:r>
      <w:r w:rsidRPr="00BC4753">
        <w:rPr>
          <w:rFonts w:ascii="Arial" w:hAnsi="Arial" w:cs="Arial"/>
          <w:sz w:val="24"/>
          <w:szCs w:val="24"/>
        </w:rPr>
        <w:t xml:space="preserve">, </w:t>
      </w:r>
      <w:r w:rsidR="00BC4753" w:rsidRPr="00BC4753">
        <w:rPr>
          <w:rFonts w:ascii="Arial" w:hAnsi="Arial" w:cs="Arial"/>
          <w:sz w:val="24"/>
          <w:szCs w:val="24"/>
        </w:rPr>
        <w:t>ul. Skarbowa 1</w:t>
      </w:r>
      <w:r w:rsidRPr="00BC4753">
        <w:rPr>
          <w:rFonts w:ascii="Arial" w:hAnsi="Arial" w:cs="Arial"/>
          <w:sz w:val="24"/>
          <w:szCs w:val="24"/>
        </w:rPr>
        <w:t xml:space="preserve">, </w:t>
      </w:r>
      <w:r w:rsidR="00BC4753" w:rsidRPr="00BC4753">
        <w:rPr>
          <w:rFonts w:ascii="Arial" w:hAnsi="Arial" w:cs="Arial"/>
          <w:sz w:val="24"/>
          <w:szCs w:val="24"/>
        </w:rPr>
        <w:t>73-110 Stargard</w:t>
      </w:r>
      <w:r w:rsidRPr="00BC4753">
        <w:rPr>
          <w:rFonts w:ascii="Arial" w:hAnsi="Arial" w:cs="Arial"/>
          <w:sz w:val="24"/>
          <w:szCs w:val="24"/>
        </w:rPr>
        <w:t xml:space="preserve">, NIP </w:t>
      </w:r>
      <w:r w:rsidR="00BC4753" w:rsidRPr="00BC4753">
        <w:rPr>
          <w:rFonts w:ascii="Arial" w:hAnsi="Arial" w:cs="Arial"/>
          <w:sz w:val="24"/>
          <w:szCs w:val="24"/>
        </w:rPr>
        <w:t>854-22-28-620</w:t>
      </w:r>
      <w:r w:rsidR="00BC4753" w:rsidRPr="00BC4753">
        <w:rPr>
          <w:rFonts w:ascii="Arial" w:hAnsi="Arial" w:cs="Arial"/>
          <w:sz w:val="24"/>
          <w:szCs w:val="24"/>
        </w:rPr>
        <w:t xml:space="preserve"> (JST)</w:t>
      </w:r>
    </w:p>
    <w:p w14:paraId="7BED011D" w14:textId="0981C768" w:rsidR="00CE5AB8" w:rsidRPr="00BC4753" w:rsidRDefault="00CE5AB8" w:rsidP="00CE5AB8">
      <w:pPr>
        <w:pStyle w:val="Akapitzlist"/>
        <w:numPr>
          <w:ilvl w:val="1"/>
          <w:numId w:val="55"/>
        </w:numPr>
        <w:suppressAutoHyphens/>
        <w:spacing w:after="0" w:line="23" w:lineRule="atLeast"/>
        <w:ind w:left="1440"/>
        <w:jc w:val="both"/>
        <w:rPr>
          <w:rFonts w:ascii="Arial" w:hAnsi="Arial" w:cs="Arial"/>
          <w:sz w:val="24"/>
          <w:szCs w:val="24"/>
        </w:rPr>
      </w:pPr>
      <w:r w:rsidRPr="00BC4753">
        <w:rPr>
          <w:rFonts w:ascii="Arial" w:hAnsi="Arial" w:cs="Arial"/>
          <w:sz w:val="24"/>
          <w:szCs w:val="24"/>
        </w:rPr>
        <w:t>„Podmiot3” (Odbiorca), dane jednostki budżetowej Zamawiającego tj.:</w:t>
      </w:r>
      <w:r w:rsidRPr="00BC4753">
        <w:t xml:space="preserve"> </w:t>
      </w:r>
      <w:r w:rsidR="00BC4753" w:rsidRPr="00BC4753">
        <w:rPr>
          <w:rFonts w:ascii="Arial" w:hAnsi="Arial" w:cs="Arial"/>
          <w:sz w:val="24"/>
          <w:szCs w:val="24"/>
        </w:rPr>
        <w:t>Zespół Szkół nr 2 w Stargardzie im. Mikołaja Kopernika</w:t>
      </w:r>
      <w:r w:rsidR="00BC4753" w:rsidRPr="00BC4753">
        <w:rPr>
          <w:rFonts w:ascii="Arial" w:hAnsi="Arial" w:cs="Arial"/>
          <w:sz w:val="24"/>
          <w:szCs w:val="24"/>
        </w:rPr>
        <w:t xml:space="preserve">, </w:t>
      </w:r>
      <w:r w:rsidR="00BC4753" w:rsidRPr="00BC4753">
        <w:rPr>
          <w:rFonts w:ascii="Arial" w:hAnsi="Arial" w:cs="Arial"/>
          <w:sz w:val="24"/>
          <w:szCs w:val="24"/>
        </w:rPr>
        <w:t>NIP: 854-21-60-750</w:t>
      </w:r>
    </w:p>
    <w:p w14:paraId="07F47572" w14:textId="774F6CF5"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 xml:space="preserve">Wykonawca zobowiązany jest do zapewnienia, że każda faktura wystawiona w Krajowym Systemie e-Faktur i doręczona Zamawiającemu jest zgodna z aktualną </w:t>
      </w:r>
      <w:proofErr w:type="spellStart"/>
      <w:r w:rsidRPr="00BC4753">
        <w:rPr>
          <w:rFonts w:ascii="Arial" w:hAnsi="Arial" w:cs="Arial"/>
          <w:sz w:val="24"/>
          <w:szCs w:val="24"/>
        </w:rPr>
        <w:t>schemą</w:t>
      </w:r>
      <w:proofErr w:type="spellEnd"/>
      <w:r w:rsidRPr="00BC4753">
        <w:rPr>
          <w:rFonts w:ascii="Arial" w:hAnsi="Arial" w:cs="Arial"/>
          <w:sz w:val="24"/>
          <w:szCs w:val="24"/>
        </w:rPr>
        <w:t xml:space="preserve"> logiczną FA_VAT oraz przepisami obowiązującymi w dniu jej wystawienia.</w:t>
      </w:r>
    </w:p>
    <w:p w14:paraId="67D30109" w14:textId="0877F347"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 xml:space="preserve">Wystawienie faktury ustrukturyzowanej niezgodnej z wymogami, o których mowa w ust. </w:t>
      </w:r>
      <w:r w:rsidR="00BC4753" w:rsidRPr="00BC4753">
        <w:rPr>
          <w:rFonts w:ascii="Arial" w:hAnsi="Arial" w:cs="Arial"/>
          <w:sz w:val="24"/>
          <w:szCs w:val="24"/>
        </w:rPr>
        <w:t>7</w:t>
      </w:r>
      <w:r w:rsidRPr="00BC4753">
        <w:rPr>
          <w:rFonts w:ascii="Arial" w:hAnsi="Arial" w:cs="Arial"/>
          <w:sz w:val="24"/>
          <w:szCs w:val="24"/>
        </w:rPr>
        <w:t xml:space="preserve"> lub </w:t>
      </w:r>
      <w:r w:rsidR="00BC4753" w:rsidRPr="00BC4753">
        <w:rPr>
          <w:rFonts w:ascii="Arial" w:hAnsi="Arial" w:cs="Arial"/>
          <w:sz w:val="24"/>
          <w:szCs w:val="24"/>
        </w:rPr>
        <w:t>8</w:t>
      </w:r>
      <w:r w:rsidRPr="00BC4753">
        <w:rPr>
          <w:rFonts w:ascii="Arial" w:hAnsi="Arial" w:cs="Arial"/>
          <w:sz w:val="24"/>
          <w:szCs w:val="24"/>
        </w:rPr>
        <w:t xml:space="preserve"> powyżej, w tym z pominięciem którejkolwiek z elementów, o których mowa w ust. </w:t>
      </w:r>
      <w:r w:rsidR="00BC4753" w:rsidRPr="00BC4753">
        <w:rPr>
          <w:rFonts w:ascii="Arial" w:hAnsi="Arial" w:cs="Arial"/>
          <w:sz w:val="24"/>
          <w:szCs w:val="24"/>
        </w:rPr>
        <w:t>7</w:t>
      </w:r>
      <w:r w:rsidRPr="00BC4753">
        <w:rPr>
          <w:rFonts w:ascii="Arial" w:hAnsi="Arial" w:cs="Arial"/>
          <w:sz w:val="24"/>
          <w:szCs w:val="24"/>
        </w:rPr>
        <w:t>, uprawnia Zamawiającego do:</w:t>
      </w:r>
    </w:p>
    <w:p w14:paraId="1C196FF3" w14:textId="0308BDDD" w:rsidR="00CE5AB8" w:rsidRPr="00BC4753" w:rsidRDefault="00CE5AB8" w:rsidP="00CE5AB8">
      <w:pPr>
        <w:pStyle w:val="Akapitzlist"/>
        <w:numPr>
          <w:ilvl w:val="0"/>
          <w:numId w:val="56"/>
        </w:numPr>
        <w:suppressAutoHyphens/>
        <w:spacing w:after="0" w:line="23" w:lineRule="atLeast"/>
        <w:jc w:val="both"/>
        <w:rPr>
          <w:rFonts w:ascii="Arial" w:hAnsi="Arial" w:cs="Arial"/>
          <w:sz w:val="24"/>
          <w:szCs w:val="24"/>
        </w:rPr>
      </w:pPr>
      <w:r w:rsidRPr="00BC4753">
        <w:rPr>
          <w:rFonts w:ascii="Arial" w:hAnsi="Arial" w:cs="Arial"/>
          <w:sz w:val="24"/>
          <w:szCs w:val="24"/>
        </w:rPr>
        <w:t>żądania wystawienia faktury korygującej oraz</w:t>
      </w:r>
    </w:p>
    <w:p w14:paraId="71A16699" w14:textId="0F8C1141" w:rsidR="00CE5AB8" w:rsidRPr="00BC4753" w:rsidRDefault="00CE5AB8" w:rsidP="00CE5AB8">
      <w:pPr>
        <w:pStyle w:val="Akapitzlist"/>
        <w:numPr>
          <w:ilvl w:val="0"/>
          <w:numId w:val="56"/>
        </w:numPr>
        <w:suppressAutoHyphens/>
        <w:spacing w:after="0" w:line="23" w:lineRule="atLeast"/>
        <w:jc w:val="both"/>
        <w:rPr>
          <w:rFonts w:ascii="Arial" w:hAnsi="Arial" w:cs="Arial"/>
          <w:sz w:val="24"/>
          <w:szCs w:val="24"/>
        </w:rPr>
      </w:pPr>
      <w:r w:rsidRPr="00BC4753">
        <w:rPr>
          <w:rFonts w:ascii="Arial" w:hAnsi="Arial" w:cs="Arial"/>
          <w:sz w:val="24"/>
          <w:szCs w:val="24"/>
        </w:rPr>
        <w:t xml:space="preserve">wstrzymania płatności do czasu otrzymania faktury spełniającej wymagania zawarte </w:t>
      </w:r>
      <w:r w:rsidR="00BC4753" w:rsidRPr="00BC4753">
        <w:rPr>
          <w:rFonts w:ascii="Arial" w:hAnsi="Arial" w:cs="Arial"/>
          <w:sz w:val="24"/>
          <w:szCs w:val="24"/>
        </w:rPr>
        <w:t>powyżej</w:t>
      </w:r>
      <w:r w:rsidRPr="00BC4753">
        <w:rPr>
          <w:rFonts w:ascii="Arial" w:hAnsi="Arial" w:cs="Arial"/>
          <w:sz w:val="24"/>
          <w:szCs w:val="24"/>
        </w:rPr>
        <w:t>, co nie będzie traktowane jako opóźnienie w zapłacie.</w:t>
      </w:r>
    </w:p>
    <w:p w14:paraId="57E9E647" w14:textId="7042943F"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lastRenderedPageBreak/>
        <w:t xml:space="preserve">Termin płatności należności wynikających z niniejszej umowy wynosi </w:t>
      </w:r>
      <w:r w:rsidR="00BC4753">
        <w:rPr>
          <w:rFonts w:ascii="Arial" w:hAnsi="Arial" w:cs="Arial"/>
          <w:sz w:val="24"/>
          <w:szCs w:val="24"/>
        </w:rPr>
        <w:t>do 30</w:t>
      </w:r>
      <w:r w:rsidRPr="00BC4753">
        <w:rPr>
          <w:rFonts w:ascii="Arial" w:hAnsi="Arial" w:cs="Arial"/>
          <w:sz w:val="24"/>
          <w:szCs w:val="24"/>
        </w:rPr>
        <w:t xml:space="preserve"> dni od dnia uznania faktury ustrukturyzowanej, spełniającej wymagania, o których mowa w ust. 8 i 9 powyżej, za otrzymaną przez Zamawiającego, zgodnie z ust. 6.</w:t>
      </w:r>
    </w:p>
    <w:p w14:paraId="4274EC12" w14:textId="4C76049D"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Rachunek bankowy Wykonawcy musi być zgodny z numerem rachunku ujawnionym w wykazie prowadzonym przez Szefa Krajowej Administracji Skarbowej.</w:t>
      </w:r>
    </w:p>
    <w:p w14:paraId="6FDA4B76" w14:textId="30247073" w:rsidR="00342564"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Zamawiający oświadcza, że realizuje płatność za faktury wystawione przez Wykonawcę z zastosowaniem mechanizmu podzielonej płatności.</w:t>
      </w:r>
    </w:p>
    <w:p w14:paraId="7EE3834C" w14:textId="77777777" w:rsidR="006A3166" w:rsidRPr="002D257F"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 xml:space="preserve">Wszystkie kwoty w rozliczeniach pomiędzy </w:t>
      </w:r>
      <w:r w:rsidR="00366743" w:rsidRPr="002D257F">
        <w:rPr>
          <w:rFonts w:ascii="Arial" w:hAnsi="Arial" w:cs="Arial"/>
          <w:sz w:val="24"/>
          <w:szCs w:val="24"/>
        </w:rPr>
        <w:t>S</w:t>
      </w:r>
      <w:r w:rsidRPr="002D257F">
        <w:rPr>
          <w:rFonts w:ascii="Arial" w:hAnsi="Arial" w:cs="Arial"/>
          <w:sz w:val="24"/>
          <w:szCs w:val="24"/>
        </w:rPr>
        <w:t xml:space="preserve">tronami wyrażone są w polskich złotych (PLN). </w:t>
      </w:r>
    </w:p>
    <w:p w14:paraId="7930FDBB" w14:textId="77777777" w:rsidR="006A3166" w:rsidRPr="002D257F"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Poza zapłatą ceny brutto nie przewiduje się wystąpienia dodatkowych kosztów, opłat i podatków, w szczególności nie przewiduje się opłat za dokonanie czynności faktycznych i prawnych przez Wykonawcę lub osoby trzecie.</w:t>
      </w:r>
    </w:p>
    <w:p w14:paraId="6782EA57" w14:textId="77777777" w:rsidR="008A5A03" w:rsidRPr="002D257F" w:rsidRDefault="008A5A03"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Zamawiający nie przewiduje udzieleni</w:t>
      </w:r>
      <w:r w:rsidR="00256646" w:rsidRPr="002D257F">
        <w:rPr>
          <w:rFonts w:ascii="Arial" w:hAnsi="Arial" w:cs="Arial"/>
          <w:sz w:val="24"/>
          <w:szCs w:val="24"/>
        </w:rPr>
        <w:t>a</w:t>
      </w:r>
      <w:r w:rsidRPr="002D257F">
        <w:rPr>
          <w:rFonts w:ascii="Arial" w:hAnsi="Arial" w:cs="Arial"/>
          <w:sz w:val="24"/>
          <w:szCs w:val="24"/>
        </w:rPr>
        <w:t xml:space="preserve"> Wykonawcy zaliczki na </w:t>
      </w:r>
      <w:r w:rsidR="007C6D3F" w:rsidRPr="002D257F">
        <w:rPr>
          <w:rFonts w:ascii="Arial" w:hAnsi="Arial" w:cs="Arial"/>
          <w:sz w:val="24"/>
          <w:szCs w:val="24"/>
        </w:rPr>
        <w:t xml:space="preserve">poczet wykonania umowy. </w:t>
      </w:r>
    </w:p>
    <w:p w14:paraId="2464EBBE" w14:textId="77777777" w:rsidR="006A3166" w:rsidRPr="002D257F" w:rsidRDefault="006A3166" w:rsidP="00DF163D">
      <w:pPr>
        <w:widowControl w:val="0"/>
        <w:numPr>
          <w:ilvl w:val="0"/>
          <w:numId w:val="3"/>
        </w:numPr>
        <w:suppressAutoHyphens/>
        <w:spacing w:after="0" w:line="240" w:lineRule="auto"/>
        <w:jc w:val="both"/>
        <w:rPr>
          <w:rFonts w:ascii="Arial" w:hAnsi="Arial" w:cs="Arial"/>
          <w:b/>
          <w:bCs/>
          <w:sz w:val="24"/>
          <w:szCs w:val="24"/>
        </w:rPr>
      </w:pPr>
      <w:r w:rsidRPr="002D257F">
        <w:rPr>
          <w:rFonts w:ascii="Arial" w:hAnsi="Arial" w:cs="Arial"/>
          <w:sz w:val="24"/>
          <w:szCs w:val="24"/>
        </w:rPr>
        <w:t xml:space="preserve">Za dzień zapłaty </w:t>
      </w:r>
      <w:r w:rsidR="00366743" w:rsidRPr="002D257F">
        <w:rPr>
          <w:rFonts w:ascii="Arial" w:hAnsi="Arial" w:cs="Arial"/>
          <w:sz w:val="24"/>
          <w:szCs w:val="24"/>
        </w:rPr>
        <w:t>S</w:t>
      </w:r>
      <w:r w:rsidRPr="002D257F">
        <w:rPr>
          <w:rFonts w:ascii="Arial" w:hAnsi="Arial" w:cs="Arial"/>
          <w:sz w:val="24"/>
          <w:szCs w:val="24"/>
        </w:rPr>
        <w:t xml:space="preserve">trony uznają dzień obciążenia rachunku </w:t>
      </w:r>
      <w:r w:rsidR="007C6D3F" w:rsidRPr="002D257F">
        <w:rPr>
          <w:rFonts w:ascii="Arial" w:hAnsi="Arial" w:cs="Arial"/>
          <w:sz w:val="24"/>
          <w:szCs w:val="24"/>
        </w:rPr>
        <w:t xml:space="preserve">bankowego </w:t>
      </w:r>
      <w:r w:rsidRPr="002D257F">
        <w:rPr>
          <w:rFonts w:ascii="Arial" w:hAnsi="Arial" w:cs="Arial"/>
          <w:sz w:val="24"/>
          <w:szCs w:val="24"/>
        </w:rPr>
        <w:t>Zamawiającego.</w:t>
      </w:r>
    </w:p>
    <w:p w14:paraId="4EB48D39" w14:textId="77777777" w:rsidR="006A3166" w:rsidRPr="002D257F" w:rsidRDefault="006A3166" w:rsidP="0099152C">
      <w:pPr>
        <w:widowControl w:val="0"/>
        <w:spacing w:after="0" w:line="240" w:lineRule="auto"/>
        <w:jc w:val="both"/>
        <w:rPr>
          <w:rFonts w:ascii="Arial" w:hAnsi="Arial" w:cs="Arial"/>
          <w:b/>
          <w:bCs/>
          <w:sz w:val="24"/>
          <w:szCs w:val="24"/>
        </w:rPr>
      </w:pPr>
    </w:p>
    <w:p w14:paraId="330B29C4" w14:textId="77777777" w:rsidR="00747850" w:rsidRPr="002D257F" w:rsidRDefault="00747850" w:rsidP="00BC4753">
      <w:pPr>
        <w:spacing w:after="0" w:line="240" w:lineRule="auto"/>
        <w:rPr>
          <w:rFonts w:ascii="Arial" w:hAnsi="Arial" w:cs="Arial"/>
          <w:b/>
          <w:bCs/>
          <w:sz w:val="24"/>
          <w:szCs w:val="24"/>
        </w:rPr>
      </w:pPr>
    </w:p>
    <w:p w14:paraId="4E4E0BAF" w14:textId="77777777" w:rsidR="006A3166" w:rsidRPr="002D257F" w:rsidRDefault="006A3166" w:rsidP="0099152C">
      <w:pPr>
        <w:spacing w:after="0" w:line="240" w:lineRule="auto"/>
        <w:jc w:val="center"/>
        <w:rPr>
          <w:rFonts w:ascii="Arial" w:hAnsi="Arial" w:cs="Arial"/>
          <w:sz w:val="24"/>
          <w:szCs w:val="24"/>
        </w:rPr>
      </w:pPr>
      <w:r w:rsidRPr="002D257F">
        <w:rPr>
          <w:rFonts w:ascii="Arial" w:hAnsi="Arial" w:cs="Arial"/>
          <w:b/>
          <w:bCs/>
          <w:sz w:val="24"/>
          <w:szCs w:val="24"/>
        </w:rPr>
        <w:t xml:space="preserve">§ </w:t>
      </w:r>
      <w:r w:rsidR="008200BA" w:rsidRPr="002D257F">
        <w:rPr>
          <w:rFonts w:ascii="Arial" w:hAnsi="Arial" w:cs="Arial"/>
          <w:b/>
          <w:bCs/>
          <w:sz w:val="24"/>
          <w:szCs w:val="24"/>
        </w:rPr>
        <w:t>4</w:t>
      </w:r>
      <w:r w:rsidR="00F42CA6" w:rsidRPr="002D257F">
        <w:rPr>
          <w:rFonts w:ascii="Arial" w:hAnsi="Arial" w:cs="Arial"/>
          <w:b/>
          <w:bCs/>
          <w:sz w:val="24"/>
          <w:szCs w:val="24"/>
        </w:rPr>
        <w:t>.</w:t>
      </w:r>
    </w:p>
    <w:p w14:paraId="23231D5B" w14:textId="77777777" w:rsidR="006A3166" w:rsidRPr="002D257F" w:rsidRDefault="006A3166" w:rsidP="00DF163D">
      <w:pPr>
        <w:widowControl w:val="0"/>
        <w:numPr>
          <w:ilvl w:val="0"/>
          <w:numId w:val="5"/>
        </w:numPr>
        <w:tabs>
          <w:tab w:val="num" w:pos="426"/>
        </w:tabs>
        <w:suppressAutoHyphens/>
        <w:spacing w:after="0" w:line="240" w:lineRule="auto"/>
        <w:ind w:left="426" w:hanging="426"/>
        <w:jc w:val="both"/>
        <w:rPr>
          <w:rFonts w:ascii="Arial" w:hAnsi="Arial" w:cs="Arial"/>
          <w:sz w:val="24"/>
          <w:szCs w:val="24"/>
        </w:rPr>
      </w:pPr>
      <w:r w:rsidRPr="002D257F">
        <w:rPr>
          <w:rFonts w:ascii="Arial" w:hAnsi="Arial" w:cs="Arial"/>
          <w:sz w:val="24"/>
          <w:szCs w:val="24"/>
        </w:rPr>
        <w:t>Wykonawca zapłaci Zamawiającemu karę umowną:</w:t>
      </w:r>
    </w:p>
    <w:p w14:paraId="1529EB4D" w14:textId="3D029086" w:rsidR="006A3166" w:rsidRPr="002D257F" w:rsidRDefault="006A3166" w:rsidP="00DF163D">
      <w:pPr>
        <w:pStyle w:val="Akapitzlist"/>
        <w:numPr>
          <w:ilvl w:val="2"/>
          <w:numId w:val="4"/>
        </w:numPr>
        <w:spacing w:after="0" w:line="240" w:lineRule="auto"/>
        <w:ind w:left="709" w:hanging="283"/>
        <w:jc w:val="both"/>
        <w:rPr>
          <w:rFonts w:ascii="Arial" w:hAnsi="Arial" w:cs="Arial"/>
          <w:sz w:val="24"/>
          <w:szCs w:val="24"/>
        </w:rPr>
      </w:pPr>
      <w:r w:rsidRPr="002D257F">
        <w:rPr>
          <w:rFonts w:ascii="Arial" w:hAnsi="Arial" w:cs="Arial"/>
          <w:sz w:val="24"/>
          <w:szCs w:val="24"/>
        </w:rPr>
        <w:t xml:space="preserve">za </w:t>
      </w:r>
      <w:r w:rsidR="007C6D3F" w:rsidRPr="002D257F">
        <w:rPr>
          <w:rFonts w:ascii="Arial" w:hAnsi="Arial" w:cs="Arial"/>
          <w:sz w:val="24"/>
          <w:szCs w:val="24"/>
        </w:rPr>
        <w:t xml:space="preserve">zwłokę </w:t>
      </w:r>
      <w:r w:rsidRPr="002D257F">
        <w:rPr>
          <w:rFonts w:ascii="Arial" w:hAnsi="Arial" w:cs="Arial"/>
          <w:sz w:val="24"/>
          <w:szCs w:val="24"/>
        </w:rPr>
        <w:t xml:space="preserve">w dostawie przedmiotu zamówienia, w wysokości </w:t>
      </w:r>
      <w:r w:rsidR="00BC4753" w:rsidRPr="002D257F">
        <w:rPr>
          <w:rFonts w:ascii="Arial" w:hAnsi="Arial" w:cs="Arial"/>
          <w:sz w:val="24"/>
          <w:szCs w:val="24"/>
        </w:rPr>
        <w:t xml:space="preserve">0,2 % wynagrodzenia brutto określonego w § 3 ust. 1 niniejszej umowy </w:t>
      </w:r>
      <w:r w:rsidRPr="002D257F">
        <w:rPr>
          <w:rFonts w:ascii="Arial" w:hAnsi="Arial" w:cs="Arial"/>
          <w:sz w:val="24"/>
          <w:szCs w:val="24"/>
        </w:rPr>
        <w:t xml:space="preserve">za każdy dzień </w:t>
      </w:r>
      <w:r w:rsidR="005F2039" w:rsidRPr="002D257F">
        <w:rPr>
          <w:rFonts w:ascii="Arial" w:hAnsi="Arial" w:cs="Arial"/>
          <w:sz w:val="24"/>
          <w:szCs w:val="24"/>
        </w:rPr>
        <w:t>zwłoki</w:t>
      </w:r>
      <w:r w:rsidRPr="002D257F">
        <w:rPr>
          <w:rFonts w:ascii="Arial" w:hAnsi="Arial" w:cs="Arial"/>
          <w:sz w:val="24"/>
          <w:szCs w:val="24"/>
        </w:rPr>
        <w:t>,</w:t>
      </w:r>
    </w:p>
    <w:p w14:paraId="0434A824" w14:textId="159E7BE7" w:rsidR="006163D3" w:rsidRPr="002D257F" w:rsidRDefault="006163D3" w:rsidP="00DF163D">
      <w:pPr>
        <w:pStyle w:val="Akapitzlist"/>
        <w:numPr>
          <w:ilvl w:val="2"/>
          <w:numId w:val="4"/>
        </w:numPr>
        <w:spacing w:after="0" w:line="240" w:lineRule="auto"/>
        <w:ind w:left="709" w:hanging="283"/>
        <w:jc w:val="both"/>
        <w:rPr>
          <w:rFonts w:ascii="Arial" w:hAnsi="Arial" w:cs="Arial"/>
          <w:sz w:val="24"/>
          <w:szCs w:val="24"/>
        </w:rPr>
      </w:pPr>
      <w:r w:rsidRPr="002D257F">
        <w:rPr>
          <w:rFonts w:ascii="Arial" w:hAnsi="Arial" w:cs="Arial"/>
          <w:sz w:val="24"/>
          <w:szCs w:val="24"/>
        </w:rPr>
        <w:t>za zwłokę w realizacji obowiązków wynikających z gwarancji jakości lub rękojmi za wady w wysokości 0,</w:t>
      </w:r>
      <w:r w:rsidR="00BC4753">
        <w:rPr>
          <w:rFonts w:ascii="Arial" w:hAnsi="Arial" w:cs="Arial"/>
          <w:sz w:val="24"/>
          <w:szCs w:val="24"/>
        </w:rPr>
        <w:t>1</w:t>
      </w:r>
      <w:r w:rsidRPr="002D257F">
        <w:rPr>
          <w:rFonts w:ascii="Arial" w:hAnsi="Arial" w:cs="Arial"/>
          <w:sz w:val="24"/>
          <w:szCs w:val="24"/>
        </w:rPr>
        <w:t xml:space="preserve"> % wynagrodzenia brutto określonego w § 3 ust. 1 niniejszej umowy za każdy dzień zwłoki,</w:t>
      </w:r>
    </w:p>
    <w:p w14:paraId="73232546" w14:textId="77777777" w:rsidR="005F2039" w:rsidRDefault="005F2039" w:rsidP="00DF163D">
      <w:pPr>
        <w:pStyle w:val="Akapitzlist"/>
        <w:numPr>
          <w:ilvl w:val="2"/>
          <w:numId w:val="4"/>
        </w:numPr>
        <w:spacing w:after="0" w:line="240" w:lineRule="auto"/>
        <w:ind w:left="709" w:hanging="283"/>
        <w:jc w:val="both"/>
        <w:rPr>
          <w:rFonts w:ascii="Arial" w:hAnsi="Arial" w:cs="Arial"/>
          <w:sz w:val="24"/>
          <w:szCs w:val="24"/>
        </w:rPr>
      </w:pPr>
      <w:r w:rsidRPr="002D257F">
        <w:rPr>
          <w:rFonts w:ascii="Arial" w:hAnsi="Arial" w:cs="Arial"/>
          <w:sz w:val="24"/>
          <w:szCs w:val="24"/>
        </w:rPr>
        <w:t xml:space="preserve">za odstąpienie od umowy z </w:t>
      </w:r>
      <w:r w:rsidR="00FE6B3F" w:rsidRPr="002D257F">
        <w:rPr>
          <w:rFonts w:ascii="Arial" w:hAnsi="Arial" w:cs="Arial"/>
          <w:sz w:val="24"/>
          <w:szCs w:val="24"/>
        </w:rPr>
        <w:t xml:space="preserve">przyczyn leżących po stronie </w:t>
      </w:r>
      <w:r w:rsidRPr="002D257F">
        <w:rPr>
          <w:rFonts w:ascii="Arial" w:hAnsi="Arial" w:cs="Arial"/>
          <w:sz w:val="24"/>
          <w:szCs w:val="24"/>
        </w:rPr>
        <w:t xml:space="preserve">Wykonawcy w wysokości 10% </w:t>
      </w:r>
      <w:r w:rsidR="00FE6B3F" w:rsidRPr="002D257F">
        <w:rPr>
          <w:rFonts w:ascii="Arial" w:hAnsi="Arial" w:cs="Arial"/>
          <w:sz w:val="24"/>
          <w:szCs w:val="24"/>
        </w:rPr>
        <w:t xml:space="preserve">wynagrodzenia </w:t>
      </w:r>
      <w:r w:rsidRPr="002D257F">
        <w:rPr>
          <w:rFonts w:ascii="Arial" w:hAnsi="Arial" w:cs="Arial"/>
          <w:sz w:val="24"/>
          <w:szCs w:val="24"/>
        </w:rPr>
        <w:t>brutto określone</w:t>
      </w:r>
      <w:r w:rsidR="00FE6B3F" w:rsidRPr="002D257F">
        <w:rPr>
          <w:rFonts w:ascii="Arial" w:hAnsi="Arial" w:cs="Arial"/>
          <w:sz w:val="24"/>
          <w:szCs w:val="24"/>
        </w:rPr>
        <w:t>go</w:t>
      </w:r>
      <w:r w:rsidRPr="002D257F">
        <w:rPr>
          <w:rFonts w:ascii="Arial" w:hAnsi="Arial" w:cs="Arial"/>
          <w:sz w:val="24"/>
          <w:szCs w:val="24"/>
        </w:rPr>
        <w:t xml:space="preserve"> w §</w:t>
      </w:r>
      <w:r w:rsidR="009D35D2" w:rsidRPr="002D257F">
        <w:rPr>
          <w:rFonts w:ascii="Arial" w:hAnsi="Arial" w:cs="Arial"/>
          <w:sz w:val="24"/>
          <w:szCs w:val="24"/>
        </w:rPr>
        <w:t xml:space="preserve"> </w:t>
      </w:r>
      <w:r w:rsidRPr="002D257F">
        <w:rPr>
          <w:rFonts w:ascii="Arial" w:hAnsi="Arial" w:cs="Arial"/>
          <w:sz w:val="24"/>
          <w:szCs w:val="24"/>
        </w:rPr>
        <w:t>3 ust.</w:t>
      </w:r>
      <w:r w:rsidR="00FE6B3F" w:rsidRPr="002D257F">
        <w:rPr>
          <w:rFonts w:ascii="Arial" w:hAnsi="Arial" w:cs="Arial"/>
          <w:sz w:val="24"/>
          <w:szCs w:val="24"/>
        </w:rPr>
        <w:t xml:space="preserve"> </w:t>
      </w:r>
      <w:r w:rsidR="000A1215" w:rsidRPr="002D257F">
        <w:rPr>
          <w:rFonts w:ascii="Arial" w:hAnsi="Arial" w:cs="Arial"/>
          <w:sz w:val="24"/>
          <w:szCs w:val="24"/>
        </w:rPr>
        <w:t>1 niniejszej umowy,</w:t>
      </w:r>
    </w:p>
    <w:p w14:paraId="4CF5EC7B" w14:textId="7D13F2F3" w:rsidR="003C2E51" w:rsidRPr="002D257F" w:rsidRDefault="003C2E51" w:rsidP="00DF163D">
      <w:pPr>
        <w:pStyle w:val="Akapitzlist"/>
        <w:numPr>
          <w:ilvl w:val="2"/>
          <w:numId w:val="4"/>
        </w:numPr>
        <w:spacing w:after="0" w:line="240" w:lineRule="auto"/>
        <w:ind w:left="709" w:hanging="283"/>
        <w:jc w:val="both"/>
        <w:rPr>
          <w:rFonts w:ascii="Arial" w:hAnsi="Arial" w:cs="Arial"/>
          <w:sz w:val="24"/>
          <w:szCs w:val="24"/>
        </w:rPr>
      </w:pPr>
      <w:r w:rsidRPr="003C2E51">
        <w:rPr>
          <w:rFonts w:ascii="Arial" w:hAnsi="Arial" w:cs="Arial"/>
          <w:sz w:val="24"/>
          <w:szCs w:val="24"/>
        </w:rPr>
        <w:t xml:space="preserve">za niespełnienie zobowiązania zawartego w Formularzu oferty </w:t>
      </w:r>
      <w:proofErr w:type="gramStart"/>
      <w:r w:rsidRPr="003C2E51">
        <w:rPr>
          <w:rFonts w:ascii="Arial" w:hAnsi="Arial" w:cs="Arial"/>
          <w:sz w:val="24"/>
          <w:szCs w:val="24"/>
        </w:rPr>
        <w:t>odnośnie</w:t>
      </w:r>
      <w:proofErr w:type="gramEnd"/>
      <w:r w:rsidRPr="003C2E51">
        <w:rPr>
          <w:rFonts w:ascii="Arial" w:hAnsi="Arial" w:cs="Arial"/>
          <w:sz w:val="24"/>
          <w:szCs w:val="24"/>
        </w:rPr>
        <w:t xml:space="preserve"> kryterium społecznego – w wysokości 300 zł (trzysta złotych) za każdy dzień, w którym nie dopełniono zobowiązania, z zastrzeżeniem zapisów § </w:t>
      </w:r>
      <w:r>
        <w:rPr>
          <w:rFonts w:ascii="Arial" w:hAnsi="Arial" w:cs="Arial"/>
          <w:sz w:val="24"/>
          <w:szCs w:val="24"/>
        </w:rPr>
        <w:t>8</w:t>
      </w:r>
      <w:r w:rsidRPr="003C2E51">
        <w:rPr>
          <w:rFonts w:ascii="Arial" w:hAnsi="Arial" w:cs="Arial"/>
          <w:sz w:val="24"/>
          <w:szCs w:val="24"/>
        </w:rPr>
        <w:t xml:space="preserve"> ust. 6 umowy.</w:t>
      </w:r>
    </w:p>
    <w:p w14:paraId="2659D11D" w14:textId="77777777" w:rsidR="006A3166" w:rsidRPr="002D257F" w:rsidRDefault="006A3166" w:rsidP="00DF163D">
      <w:pPr>
        <w:widowControl w:val="0"/>
        <w:numPr>
          <w:ilvl w:val="0"/>
          <w:numId w:val="5"/>
        </w:numPr>
        <w:tabs>
          <w:tab w:val="num" w:pos="426"/>
        </w:tabs>
        <w:suppressAutoHyphens/>
        <w:spacing w:after="0" w:line="240" w:lineRule="auto"/>
        <w:ind w:left="426" w:hanging="426"/>
        <w:jc w:val="both"/>
        <w:rPr>
          <w:rFonts w:ascii="Arial" w:hAnsi="Arial" w:cs="Arial"/>
          <w:sz w:val="24"/>
          <w:szCs w:val="24"/>
        </w:rPr>
      </w:pPr>
      <w:r w:rsidRPr="002D257F">
        <w:rPr>
          <w:rFonts w:ascii="Arial" w:hAnsi="Arial" w:cs="Arial"/>
          <w:sz w:val="24"/>
          <w:szCs w:val="24"/>
        </w:rPr>
        <w:t>Zamawiający zapłaci Wykonawcy karę umowną za odstąpienie od umowy z winy Zamawiającego w wysokości 10% </w:t>
      </w:r>
      <w:r w:rsidR="00FE6B3F" w:rsidRPr="002D257F">
        <w:rPr>
          <w:rFonts w:ascii="Arial" w:hAnsi="Arial" w:cs="Arial"/>
          <w:sz w:val="24"/>
          <w:szCs w:val="24"/>
        </w:rPr>
        <w:t>wynagrodzenia brutto określonego w § 3 ust. 1 niniejszej umowy</w:t>
      </w:r>
      <w:r w:rsidRPr="002D257F">
        <w:rPr>
          <w:rFonts w:ascii="Arial" w:hAnsi="Arial" w:cs="Arial"/>
          <w:sz w:val="24"/>
          <w:szCs w:val="24"/>
        </w:rPr>
        <w:t>,</w:t>
      </w:r>
      <w:r w:rsidR="00100426" w:rsidRPr="002D257F">
        <w:rPr>
          <w:rFonts w:ascii="Arial" w:hAnsi="Arial" w:cs="Arial"/>
          <w:sz w:val="24"/>
          <w:szCs w:val="24"/>
        </w:rPr>
        <w:t xml:space="preserve"> </w:t>
      </w:r>
      <w:r w:rsidRPr="002D257F">
        <w:rPr>
          <w:rFonts w:ascii="Arial" w:hAnsi="Arial" w:cs="Arial"/>
          <w:sz w:val="24"/>
          <w:szCs w:val="24"/>
        </w:rPr>
        <w:t>z zastrzeżeniem §</w:t>
      </w:r>
      <w:r w:rsidR="00AD744A" w:rsidRPr="002D257F">
        <w:rPr>
          <w:rFonts w:ascii="Arial" w:hAnsi="Arial" w:cs="Arial"/>
          <w:sz w:val="24"/>
          <w:szCs w:val="24"/>
        </w:rPr>
        <w:t xml:space="preserve"> 6</w:t>
      </w:r>
      <w:r w:rsidRPr="002D257F">
        <w:rPr>
          <w:rFonts w:ascii="Arial" w:hAnsi="Arial" w:cs="Arial"/>
          <w:sz w:val="24"/>
          <w:szCs w:val="24"/>
        </w:rPr>
        <w:t xml:space="preserve"> umowy.</w:t>
      </w:r>
    </w:p>
    <w:p w14:paraId="5EB8018D" w14:textId="536F7B36" w:rsidR="0075527C" w:rsidRPr="002D257F" w:rsidRDefault="0075527C" w:rsidP="00DF163D">
      <w:pPr>
        <w:pStyle w:val="Bezodstpw"/>
        <w:numPr>
          <w:ilvl w:val="0"/>
          <w:numId w:val="5"/>
        </w:numPr>
        <w:tabs>
          <w:tab w:val="clear" w:pos="720"/>
          <w:tab w:val="num" w:pos="426"/>
        </w:tabs>
        <w:ind w:left="426" w:hanging="426"/>
        <w:jc w:val="both"/>
        <w:rPr>
          <w:rFonts w:ascii="Arial" w:hAnsi="Arial" w:cs="Arial"/>
          <w:sz w:val="24"/>
          <w:szCs w:val="24"/>
        </w:rPr>
      </w:pPr>
      <w:r w:rsidRPr="002D257F">
        <w:rPr>
          <w:rFonts w:ascii="Arial" w:hAnsi="Arial" w:cs="Arial"/>
          <w:sz w:val="24"/>
          <w:szCs w:val="24"/>
        </w:rPr>
        <w:t>Łączna maksymalna wysokość kar umownych nie może być wyższa niż 30</w:t>
      </w:r>
      <w:r w:rsidR="00BC4753" w:rsidRPr="002D257F">
        <w:rPr>
          <w:rFonts w:ascii="Arial" w:hAnsi="Arial" w:cs="Arial"/>
          <w:sz w:val="24"/>
          <w:szCs w:val="24"/>
        </w:rPr>
        <w:t>% wynagrodzenia</w:t>
      </w:r>
      <w:r w:rsidR="00D5751E" w:rsidRPr="002D257F">
        <w:rPr>
          <w:rFonts w:ascii="Arial" w:hAnsi="Arial" w:cs="Arial"/>
          <w:sz w:val="24"/>
          <w:szCs w:val="24"/>
        </w:rPr>
        <w:t xml:space="preserve"> brutto określonego w § 3 ust. 1 niniejszej umowy</w:t>
      </w:r>
      <w:r w:rsidRPr="002D257F">
        <w:rPr>
          <w:rFonts w:ascii="Arial" w:hAnsi="Arial" w:cs="Arial"/>
          <w:sz w:val="24"/>
          <w:szCs w:val="24"/>
        </w:rPr>
        <w:t>.</w:t>
      </w:r>
    </w:p>
    <w:p w14:paraId="54206B05" w14:textId="77777777" w:rsidR="006A3166" w:rsidRPr="002D257F" w:rsidRDefault="006A3166" w:rsidP="00DF163D">
      <w:pPr>
        <w:widowControl w:val="0"/>
        <w:numPr>
          <w:ilvl w:val="0"/>
          <w:numId w:val="5"/>
        </w:numPr>
        <w:tabs>
          <w:tab w:val="num" w:pos="426"/>
        </w:tabs>
        <w:suppressAutoHyphens/>
        <w:spacing w:after="0" w:line="240" w:lineRule="auto"/>
        <w:ind w:left="426" w:hanging="426"/>
        <w:jc w:val="both"/>
        <w:rPr>
          <w:rFonts w:ascii="Arial" w:hAnsi="Arial" w:cs="Arial"/>
          <w:b/>
          <w:bCs/>
          <w:sz w:val="24"/>
          <w:szCs w:val="24"/>
        </w:rPr>
      </w:pPr>
      <w:r w:rsidRPr="002D257F">
        <w:rPr>
          <w:rFonts w:ascii="Arial" w:hAnsi="Arial" w:cs="Arial"/>
          <w:sz w:val="24"/>
          <w:szCs w:val="24"/>
        </w:rPr>
        <w:t>W przypadku poniesienia przez Zamawiającego szkody przewyższającej naliczone kary umowne, Zamawiający może dochodzić odszkodowania uzupełniającego.</w:t>
      </w:r>
    </w:p>
    <w:p w14:paraId="7AB66EC3" w14:textId="77777777" w:rsidR="00D5751E" w:rsidRPr="002D257F" w:rsidRDefault="007412F5" w:rsidP="00DF163D">
      <w:pPr>
        <w:widowControl w:val="0"/>
        <w:numPr>
          <w:ilvl w:val="0"/>
          <w:numId w:val="5"/>
        </w:numPr>
        <w:tabs>
          <w:tab w:val="num" w:pos="426"/>
        </w:tabs>
        <w:suppressAutoHyphens/>
        <w:spacing w:after="0" w:line="240" w:lineRule="auto"/>
        <w:ind w:left="426" w:hanging="426"/>
        <w:jc w:val="both"/>
        <w:rPr>
          <w:rFonts w:ascii="Arial" w:hAnsi="Arial" w:cs="Arial"/>
          <w:b/>
          <w:bCs/>
          <w:sz w:val="24"/>
          <w:szCs w:val="24"/>
        </w:rPr>
      </w:pPr>
      <w:r w:rsidRPr="002D257F">
        <w:rPr>
          <w:rFonts w:ascii="Arial" w:hAnsi="Arial" w:cs="Arial"/>
          <w:sz w:val="24"/>
          <w:szCs w:val="24"/>
        </w:rPr>
        <w:t>Roszczenie o zapłatę kar umownych z tytułu zwłoki, ustalonych za każdy rozpoczęty dzień zwłoki, staje się wymagalne:</w:t>
      </w:r>
    </w:p>
    <w:p w14:paraId="43C427C6" w14:textId="77777777" w:rsidR="007412F5" w:rsidRPr="002D257F" w:rsidRDefault="007412F5" w:rsidP="00DF163D">
      <w:pPr>
        <w:pStyle w:val="Akapitzlist"/>
        <w:widowControl w:val="0"/>
        <w:numPr>
          <w:ilvl w:val="0"/>
          <w:numId w:val="9"/>
        </w:numPr>
        <w:suppressAutoHyphens/>
        <w:spacing w:after="0" w:line="240" w:lineRule="auto"/>
        <w:ind w:left="709" w:hanging="283"/>
        <w:jc w:val="both"/>
        <w:rPr>
          <w:rFonts w:ascii="Arial" w:hAnsi="Arial" w:cs="Arial"/>
          <w:sz w:val="24"/>
          <w:szCs w:val="24"/>
        </w:rPr>
      </w:pPr>
      <w:r w:rsidRPr="002D257F">
        <w:rPr>
          <w:rFonts w:ascii="Arial" w:hAnsi="Arial" w:cs="Arial"/>
          <w:sz w:val="24"/>
          <w:szCs w:val="24"/>
        </w:rPr>
        <w:t>za pierwszy rozpoczęty dzień zwłoki – w tym dniu,</w:t>
      </w:r>
    </w:p>
    <w:p w14:paraId="5736B75C" w14:textId="77777777" w:rsidR="007412F5" w:rsidRPr="002D257F" w:rsidRDefault="007412F5" w:rsidP="00DF163D">
      <w:pPr>
        <w:pStyle w:val="Akapitzlist"/>
        <w:widowControl w:val="0"/>
        <w:numPr>
          <w:ilvl w:val="0"/>
          <w:numId w:val="9"/>
        </w:numPr>
        <w:suppressAutoHyphens/>
        <w:spacing w:after="0" w:line="240" w:lineRule="auto"/>
        <w:ind w:left="709" w:hanging="283"/>
        <w:jc w:val="both"/>
        <w:rPr>
          <w:rFonts w:ascii="Arial" w:hAnsi="Arial" w:cs="Arial"/>
          <w:sz w:val="24"/>
          <w:szCs w:val="24"/>
        </w:rPr>
      </w:pPr>
      <w:r w:rsidRPr="002D257F">
        <w:rPr>
          <w:rFonts w:ascii="Arial" w:hAnsi="Arial" w:cs="Arial"/>
          <w:sz w:val="24"/>
          <w:szCs w:val="24"/>
        </w:rPr>
        <w:t xml:space="preserve">za każdy następny rozpoczęty dzień zwłoki </w:t>
      </w:r>
      <w:r w:rsidR="00D67508" w:rsidRPr="002D257F">
        <w:rPr>
          <w:rFonts w:ascii="Arial" w:hAnsi="Arial" w:cs="Arial"/>
          <w:sz w:val="24"/>
          <w:szCs w:val="24"/>
        </w:rPr>
        <w:t xml:space="preserve">– odpowiednio w każdym z tych dni. </w:t>
      </w:r>
    </w:p>
    <w:p w14:paraId="69253BDB" w14:textId="77777777" w:rsidR="007412F5" w:rsidRPr="002D257F" w:rsidRDefault="00D67508" w:rsidP="00DF163D">
      <w:pPr>
        <w:widowControl w:val="0"/>
        <w:numPr>
          <w:ilvl w:val="0"/>
          <w:numId w:val="5"/>
        </w:numPr>
        <w:tabs>
          <w:tab w:val="num" w:pos="426"/>
        </w:tabs>
        <w:suppressAutoHyphens/>
        <w:spacing w:after="0" w:line="240" w:lineRule="auto"/>
        <w:ind w:left="426" w:hanging="426"/>
        <w:jc w:val="both"/>
        <w:rPr>
          <w:rFonts w:ascii="Arial" w:hAnsi="Arial" w:cs="Arial"/>
          <w:sz w:val="24"/>
          <w:szCs w:val="24"/>
        </w:rPr>
      </w:pPr>
      <w:r w:rsidRPr="002D257F">
        <w:rPr>
          <w:rFonts w:ascii="Arial" w:hAnsi="Arial" w:cs="Arial"/>
          <w:sz w:val="24"/>
          <w:szCs w:val="24"/>
        </w:rPr>
        <w:t xml:space="preserve">Poza przypadkiem wskazanym w ust. 5 </w:t>
      </w:r>
      <w:r w:rsidR="004E7189" w:rsidRPr="002D257F">
        <w:rPr>
          <w:rFonts w:ascii="Arial" w:hAnsi="Arial" w:cs="Arial"/>
          <w:sz w:val="24"/>
          <w:szCs w:val="24"/>
        </w:rPr>
        <w:t xml:space="preserve">niniejszego paragrafu </w:t>
      </w:r>
      <w:r w:rsidRPr="002D257F">
        <w:rPr>
          <w:rFonts w:ascii="Arial" w:hAnsi="Arial" w:cs="Arial"/>
          <w:sz w:val="24"/>
          <w:szCs w:val="24"/>
        </w:rPr>
        <w:t xml:space="preserve">roszczenie o zapłatę kar umownych staje się wymagalne z dniem zaistnienia zdarzenia stanowiącego podstawę obciążenia Wykonawcy karą umową.  </w:t>
      </w:r>
    </w:p>
    <w:p w14:paraId="54762EED" w14:textId="77777777" w:rsidR="00F42CA6" w:rsidRPr="002D257F" w:rsidRDefault="00F42CA6" w:rsidP="00DF163D">
      <w:pPr>
        <w:widowControl w:val="0"/>
        <w:numPr>
          <w:ilvl w:val="0"/>
          <w:numId w:val="5"/>
        </w:numPr>
        <w:tabs>
          <w:tab w:val="num" w:pos="426"/>
        </w:tabs>
        <w:suppressAutoHyphens/>
        <w:spacing w:after="0" w:line="240" w:lineRule="auto"/>
        <w:ind w:left="426" w:hanging="426"/>
        <w:jc w:val="both"/>
        <w:rPr>
          <w:rFonts w:ascii="Arial" w:hAnsi="Arial" w:cs="Arial"/>
          <w:sz w:val="24"/>
          <w:szCs w:val="24"/>
        </w:rPr>
      </w:pPr>
      <w:r w:rsidRPr="002D257F">
        <w:rPr>
          <w:rFonts w:ascii="Arial" w:hAnsi="Arial" w:cs="Arial"/>
          <w:sz w:val="24"/>
          <w:szCs w:val="24"/>
        </w:rPr>
        <w:lastRenderedPageBreak/>
        <w:t xml:space="preserve">Wykonawca wyraża zgodę na zapłatę kar umownych w drodze potrącenia z przysługującego mu wynagrodzenia. </w:t>
      </w:r>
    </w:p>
    <w:p w14:paraId="54F3294A" w14:textId="77777777" w:rsidR="00057617" w:rsidRPr="002D257F" w:rsidRDefault="00057617" w:rsidP="00057617">
      <w:pPr>
        <w:widowControl w:val="0"/>
        <w:suppressAutoHyphens/>
        <w:spacing w:after="0" w:line="240" w:lineRule="auto"/>
        <w:jc w:val="both"/>
        <w:rPr>
          <w:rFonts w:ascii="Arial" w:hAnsi="Arial" w:cs="Arial"/>
          <w:sz w:val="24"/>
          <w:szCs w:val="24"/>
        </w:rPr>
      </w:pPr>
    </w:p>
    <w:p w14:paraId="23749311" w14:textId="77777777" w:rsidR="00BC4753" w:rsidRDefault="00BC4753" w:rsidP="005608DA">
      <w:pPr>
        <w:pStyle w:val="Akapitzlist"/>
        <w:spacing w:after="0" w:line="240" w:lineRule="auto"/>
        <w:ind w:left="0"/>
        <w:jc w:val="center"/>
        <w:rPr>
          <w:rFonts w:ascii="Arial" w:hAnsi="Arial" w:cs="Arial"/>
          <w:b/>
          <w:bCs/>
          <w:sz w:val="24"/>
          <w:szCs w:val="24"/>
        </w:rPr>
      </w:pPr>
    </w:p>
    <w:p w14:paraId="0F83EB01" w14:textId="76D6A493" w:rsidR="00057617" w:rsidRPr="002D257F" w:rsidRDefault="00057617" w:rsidP="005608DA">
      <w:pPr>
        <w:pStyle w:val="Akapitzlist"/>
        <w:spacing w:after="0" w:line="240" w:lineRule="auto"/>
        <w:ind w:left="0"/>
        <w:jc w:val="center"/>
        <w:rPr>
          <w:rFonts w:ascii="Arial" w:hAnsi="Arial" w:cs="Arial"/>
          <w:sz w:val="24"/>
          <w:szCs w:val="24"/>
        </w:rPr>
      </w:pPr>
      <w:r w:rsidRPr="002D257F">
        <w:rPr>
          <w:rFonts w:ascii="Arial" w:hAnsi="Arial" w:cs="Arial"/>
          <w:b/>
          <w:bCs/>
          <w:sz w:val="24"/>
          <w:szCs w:val="24"/>
        </w:rPr>
        <w:t>§ 5.</w:t>
      </w:r>
      <w:r w:rsidR="00631BD2" w:rsidRPr="002D257F">
        <w:rPr>
          <w:rFonts w:ascii="Arial" w:hAnsi="Arial" w:cs="Arial"/>
          <w:b/>
          <w:bCs/>
          <w:sz w:val="24"/>
          <w:szCs w:val="24"/>
        </w:rPr>
        <w:t xml:space="preserve"> </w:t>
      </w:r>
    </w:p>
    <w:p w14:paraId="52DB4726"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bCs/>
          <w:iCs/>
          <w:sz w:val="24"/>
          <w:szCs w:val="24"/>
        </w:rPr>
        <w:t xml:space="preserve">Wykonawca </w:t>
      </w:r>
      <w:r w:rsidRPr="002D257F">
        <w:rPr>
          <w:rFonts w:ascii="Arial" w:hAnsi="Arial" w:cs="Arial"/>
          <w:sz w:val="24"/>
          <w:szCs w:val="24"/>
        </w:rPr>
        <w:t>udziela gwarancji jakości</w:t>
      </w:r>
      <w:r w:rsidR="00340452" w:rsidRPr="002D257F">
        <w:rPr>
          <w:rFonts w:ascii="Arial" w:hAnsi="Arial" w:cs="Arial"/>
          <w:sz w:val="24"/>
          <w:szCs w:val="24"/>
        </w:rPr>
        <w:t xml:space="preserve"> na </w:t>
      </w:r>
      <w:r w:rsidR="00C21A89" w:rsidRPr="002D257F">
        <w:rPr>
          <w:rFonts w:ascii="Arial" w:hAnsi="Arial" w:cs="Arial"/>
          <w:sz w:val="24"/>
          <w:szCs w:val="24"/>
        </w:rPr>
        <w:t xml:space="preserve">wskazany w SWZ </w:t>
      </w:r>
      <w:r w:rsidR="00340452" w:rsidRPr="002D257F">
        <w:rPr>
          <w:rFonts w:ascii="Arial" w:hAnsi="Arial" w:cs="Arial"/>
          <w:sz w:val="24"/>
          <w:szCs w:val="24"/>
        </w:rPr>
        <w:t xml:space="preserve">okres </w:t>
      </w:r>
      <w:r w:rsidR="006163D3" w:rsidRPr="002D257F">
        <w:rPr>
          <w:rFonts w:ascii="Arial" w:hAnsi="Arial" w:cs="Arial"/>
          <w:bCs/>
          <w:sz w:val="24"/>
          <w:szCs w:val="24"/>
        </w:rPr>
        <w:t>liczony od dnia odbioru przedmiotu umowy, potwierdzonego protokołem odbioru bez zastrzeżeń.</w:t>
      </w:r>
      <w:r w:rsidR="00340452" w:rsidRPr="002D257F">
        <w:rPr>
          <w:rFonts w:ascii="Arial" w:hAnsi="Arial" w:cs="Arial"/>
          <w:sz w:val="24"/>
          <w:szCs w:val="24"/>
        </w:rPr>
        <w:t xml:space="preserve"> </w:t>
      </w:r>
      <w:r w:rsidRPr="002D257F">
        <w:rPr>
          <w:rFonts w:ascii="Arial" w:hAnsi="Arial" w:cs="Arial"/>
          <w:bCs/>
          <w:iCs/>
          <w:sz w:val="24"/>
          <w:szCs w:val="24"/>
        </w:rPr>
        <w:t xml:space="preserve">Wykonawca </w:t>
      </w:r>
      <w:r w:rsidRPr="002D257F">
        <w:rPr>
          <w:rFonts w:ascii="Arial" w:hAnsi="Arial" w:cs="Arial"/>
          <w:sz w:val="24"/>
          <w:szCs w:val="24"/>
        </w:rPr>
        <w:t>oświadcza, że dostarczony sprzęt objęty jest gwarancją producenta.</w:t>
      </w:r>
      <w:r w:rsidR="006163D3" w:rsidRPr="002D257F">
        <w:rPr>
          <w:rFonts w:ascii="Arial" w:hAnsi="Arial" w:cs="Arial"/>
          <w:sz w:val="24"/>
          <w:szCs w:val="24"/>
        </w:rPr>
        <w:t xml:space="preserve"> </w:t>
      </w:r>
      <w:r w:rsidR="006163D3" w:rsidRPr="002D257F">
        <w:rPr>
          <w:rFonts w:ascii="Arial" w:hAnsi="Arial" w:cs="Arial"/>
          <w:bCs/>
          <w:iCs/>
          <w:sz w:val="24"/>
          <w:szCs w:val="24"/>
        </w:rPr>
        <w:t xml:space="preserve">Wykonawca </w:t>
      </w:r>
      <w:r w:rsidR="006163D3" w:rsidRPr="002D257F">
        <w:rPr>
          <w:rFonts w:ascii="Arial" w:hAnsi="Arial" w:cs="Arial"/>
          <w:sz w:val="24"/>
          <w:szCs w:val="24"/>
        </w:rPr>
        <w:t xml:space="preserve">udziela rękojmi za wady na okres </w:t>
      </w:r>
      <w:r w:rsidR="00747850" w:rsidRPr="002D257F">
        <w:rPr>
          <w:rFonts w:ascii="Arial" w:hAnsi="Arial" w:cs="Arial"/>
          <w:sz w:val="24"/>
          <w:szCs w:val="24"/>
        </w:rPr>
        <w:t xml:space="preserve">24 </w:t>
      </w:r>
      <w:r w:rsidR="006163D3" w:rsidRPr="002D257F">
        <w:rPr>
          <w:rFonts w:ascii="Arial" w:hAnsi="Arial" w:cs="Arial"/>
          <w:sz w:val="24"/>
          <w:szCs w:val="24"/>
        </w:rPr>
        <w:t xml:space="preserve">miesięcy </w:t>
      </w:r>
      <w:r w:rsidR="006163D3" w:rsidRPr="002D257F">
        <w:rPr>
          <w:rFonts w:ascii="Arial" w:hAnsi="Arial" w:cs="Arial"/>
          <w:bCs/>
          <w:sz w:val="24"/>
          <w:szCs w:val="24"/>
        </w:rPr>
        <w:t>liczony od dnia odbioru przedmiotu umowy, potwierdzonego protokołem odbioru bez zastrzeżeń.</w:t>
      </w:r>
    </w:p>
    <w:p w14:paraId="41456914"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Wszelkie koszty związane z realizacją gwarancji ponosi </w:t>
      </w:r>
      <w:r w:rsidRPr="002D257F">
        <w:rPr>
          <w:rFonts w:ascii="Arial" w:hAnsi="Arial" w:cs="Arial"/>
          <w:bCs/>
          <w:iCs/>
          <w:sz w:val="24"/>
          <w:szCs w:val="24"/>
        </w:rPr>
        <w:t xml:space="preserve">Wykonawca. </w:t>
      </w:r>
    </w:p>
    <w:p w14:paraId="1EDCE9CD"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bCs/>
          <w:iCs/>
          <w:sz w:val="24"/>
          <w:szCs w:val="24"/>
        </w:rPr>
        <w:t xml:space="preserve">Wykonawca </w:t>
      </w:r>
      <w:r w:rsidRPr="002D257F">
        <w:rPr>
          <w:rFonts w:ascii="Arial" w:hAnsi="Arial" w:cs="Arial"/>
          <w:sz w:val="24"/>
          <w:szCs w:val="24"/>
        </w:rPr>
        <w:t xml:space="preserve">zapewni w okresie gwarancji serwis gwarancyjny dostarczonego sprzętu. </w:t>
      </w:r>
    </w:p>
    <w:p w14:paraId="1C022688" w14:textId="4790E0E8"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Naprawy sprzętu dokonywane będą w dni powszednie w godzinach: 8.00 - 15.00 w miejscu, w którym sprzęt jest </w:t>
      </w:r>
      <w:r w:rsidR="00BC4753" w:rsidRPr="002D257F">
        <w:rPr>
          <w:rFonts w:ascii="Arial" w:hAnsi="Arial" w:cs="Arial"/>
          <w:sz w:val="24"/>
          <w:szCs w:val="24"/>
        </w:rPr>
        <w:t>używany, chyba</w:t>
      </w:r>
      <w:r w:rsidRPr="002D257F">
        <w:rPr>
          <w:rFonts w:ascii="Arial" w:hAnsi="Arial" w:cs="Arial"/>
          <w:sz w:val="24"/>
          <w:szCs w:val="24"/>
        </w:rPr>
        <w:t xml:space="preserve"> że sprzeciwia się temu istota uszkodzenia lub naprawa w innym miejscu będzie przeprowadzona szybciej. W przypadku dokonania naprawy w innym miejscu niż miejsce używania przedmiotu umowy, koszt i ryzyko uszkodzenia lub utraty od chwili wydania wadliwego sprzętu upoważnionemu przedstawicielowi </w:t>
      </w:r>
      <w:r w:rsidRPr="002D257F">
        <w:rPr>
          <w:rFonts w:ascii="Arial" w:hAnsi="Arial" w:cs="Arial"/>
          <w:bCs/>
          <w:iCs/>
          <w:sz w:val="24"/>
          <w:szCs w:val="24"/>
        </w:rPr>
        <w:t xml:space="preserve">Wykonawcy </w:t>
      </w:r>
      <w:r w:rsidRPr="002D257F">
        <w:rPr>
          <w:rFonts w:ascii="Arial" w:hAnsi="Arial" w:cs="Arial"/>
          <w:sz w:val="24"/>
          <w:szCs w:val="24"/>
        </w:rPr>
        <w:t xml:space="preserve">do chwili odbioru sprzętu przez upoważnionego przedstawiciela </w:t>
      </w:r>
      <w:r w:rsidRPr="002D257F">
        <w:rPr>
          <w:rFonts w:ascii="Arial" w:hAnsi="Arial" w:cs="Arial"/>
          <w:bCs/>
          <w:iCs/>
          <w:sz w:val="24"/>
          <w:szCs w:val="24"/>
        </w:rPr>
        <w:t xml:space="preserve">Zamawiającego </w:t>
      </w:r>
      <w:r w:rsidRPr="002D257F">
        <w:rPr>
          <w:rFonts w:ascii="Arial" w:hAnsi="Arial" w:cs="Arial"/>
          <w:sz w:val="24"/>
          <w:szCs w:val="24"/>
        </w:rPr>
        <w:t xml:space="preserve">ponosi </w:t>
      </w:r>
      <w:r w:rsidRPr="002D257F">
        <w:rPr>
          <w:rFonts w:ascii="Arial" w:hAnsi="Arial" w:cs="Arial"/>
          <w:bCs/>
          <w:iCs/>
          <w:sz w:val="24"/>
          <w:szCs w:val="24"/>
        </w:rPr>
        <w:t xml:space="preserve">Wykonawca. </w:t>
      </w:r>
    </w:p>
    <w:p w14:paraId="198CE6B5"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Za zabezpieczenie danych i zainstalowanego w sprzęcie oprogramowania </w:t>
      </w:r>
      <w:r w:rsidR="003C715A" w:rsidRPr="002D257F">
        <w:rPr>
          <w:rFonts w:ascii="Arial" w:hAnsi="Arial" w:cs="Arial"/>
          <w:sz w:val="24"/>
          <w:szCs w:val="24"/>
        </w:rPr>
        <w:t xml:space="preserve">zabezpieczającego </w:t>
      </w:r>
      <w:r w:rsidRPr="002D257F">
        <w:rPr>
          <w:rFonts w:ascii="Arial" w:hAnsi="Arial" w:cs="Arial"/>
          <w:sz w:val="24"/>
          <w:szCs w:val="24"/>
        </w:rPr>
        <w:t>przed utratą</w:t>
      </w:r>
      <w:r w:rsidR="003C715A" w:rsidRPr="002D257F">
        <w:rPr>
          <w:rFonts w:ascii="Arial" w:hAnsi="Arial" w:cs="Arial"/>
          <w:sz w:val="24"/>
          <w:szCs w:val="24"/>
        </w:rPr>
        <w:t xml:space="preserve"> danych</w:t>
      </w:r>
      <w:r w:rsidRPr="002D257F">
        <w:rPr>
          <w:rFonts w:ascii="Arial" w:hAnsi="Arial" w:cs="Arial"/>
          <w:sz w:val="24"/>
          <w:szCs w:val="24"/>
        </w:rPr>
        <w:t xml:space="preserve"> na skutek awarii sprzętu, w szczególności z chwilą przekazania sprzętu do naprawy gwarancyjnej serwisowi </w:t>
      </w:r>
      <w:r w:rsidRPr="002D257F">
        <w:rPr>
          <w:rFonts w:ascii="Arial" w:hAnsi="Arial" w:cs="Arial"/>
          <w:bCs/>
          <w:iCs/>
          <w:sz w:val="24"/>
          <w:szCs w:val="24"/>
        </w:rPr>
        <w:t xml:space="preserve">Wykonawcy </w:t>
      </w:r>
      <w:r w:rsidRPr="002D257F">
        <w:rPr>
          <w:rFonts w:ascii="Arial" w:hAnsi="Arial" w:cs="Arial"/>
          <w:sz w:val="24"/>
          <w:szCs w:val="24"/>
        </w:rPr>
        <w:t xml:space="preserve">odpowiada </w:t>
      </w:r>
      <w:r w:rsidRPr="002D257F">
        <w:rPr>
          <w:rFonts w:ascii="Arial" w:hAnsi="Arial" w:cs="Arial"/>
          <w:bCs/>
          <w:iCs/>
          <w:sz w:val="24"/>
          <w:szCs w:val="24"/>
        </w:rPr>
        <w:t>Zamawiający</w:t>
      </w:r>
      <w:r w:rsidRPr="002D257F">
        <w:rPr>
          <w:rFonts w:ascii="Arial" w:hAnsi="Arial" w:cs="Arial"/>
          <w:sz w:val="24"/>
          <w:szCs w:val="24"/>
        </w:rPr>
        <w:t xml:space="preserve">. W całym okresie użytkowania, w przypadku awarii dysku twardego - uszkodzony dysk pozostaje u </w:t>
      </w:r>
      <w:r w:rsidRPr="002D257F">
        <w:rPr>
          <w:rFonts w:ascii="Arial" w:hAnsi="Arial" w:cs="Arial"/>
          <w:bCs/>
          <w:iCs/>
          <w:sz w:val="24"/>
          <w:szCs w:val="24"/>
        </w:rPr>
        <w:t xml:space="preserve">Zamawiającego. </w:t>
      </w:r>
    </w:p>
    <w:p w14:paraId="4D7B632D"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bCs/>
          <w:iCs/>
          <w:sz w:val="24"/>
          <w:szCs w:val="24"/>
        </w:rPr>
        <w:t xml:space="preserve">Wykonawca </w:t>
      </w:r>
      <w:r w:rsidRPr="002D257F">
        <w:rPr>
          <w:rFonts w:ascii="Arial" w:hAnsi="Arial" w:cs="Arial"/>
          <w:sz w:val="24"/>
          <w:szCs w:val="24"/>
        </w:rPr>
        <w:t xml:space="preserve">potwierdza pisemnie na karcie gwarancyjnej odbiór sprzętu do naprawy i jego zwrot po naprawie. </w:t>
      </w:r>
    </w:p>
    <w:p w14:paraId="1198A2BF"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Zgłoszenia </w:t>
      </w:r>
      <w:r w:rsidR="00470812" w:rsidRPr="002D257F">
        <w:rPr>
          <w:rFonts w:ascii="Arial" w:hAnsi="Arial" w:cs="Arial"/>
          <w:sz w:val="24"/>
          <w:szCs w:val="24"/>
        </w:rPr>
        <w:t xml:space="preserve">wad </w:t>
      </w:r>
      <w:r w:rsidRPr="002D257F">
        <w:rPr>
          <w:rFonts w:ascii="Arial" w:hAnsi="Arial" w:cs="Arial"/>
          <w:sz w:val="24"/>
          <w:szCs w:val="24"/>
        </w:rPr>
        <w:t xml:space="preserve">będą dokonywane: </w:t>
      </w:r>
    </w:p>
    <w:p w14:paraId="27A8345B" w14:textId="77777777" w:rsidR="001C3554" w:rsidRPr="002D257F" w:rsidRDefault="001C3554" w:rsidP="003C715A">
      <w:pPr>
        <w:tabs>
          <w:tab w:val="left" w:pos="426"/>
        </w:tabs>
        <w:autoSpaceDE w:val="0"/>
        <w:autoSpaceDN w:val="0"/>
        <w:adjustRightInd w:val="0"/>
        <w:spacing w:after="0" w:line="240" w:lineRule="auto"/>
        <w:ind w:left="426"/>
        <w:jc w:val="both"/>
        <w:rPr>
          <w:rFonts w:ascii="Arial" w:hAnsi="Arial" w:cs="Arial"/>
          <w:sz w:val="24"/>
          <w:szCs w:val="24"/>
        </w:rPr>
      </w:pPr>
      <w:r w:rsidRPr="002D257F">
        <w:rPr>
          <w:rFonts w:ascii="Arial" w:hAnsi="Arial" w:cs="Arial"/>
          <w:sz w:val="24"/>
          <w:szCs w:val="24"/>
        </w:rPr>
        <w:t>e-mailem na adres: ………………………</w:t>
      </w:r>
      <w:proofErr w:type="gramStart"/>
      <w:r w:rsidRPr="002D257F">
        <w:rPr>
          <w:rFonts w:ascii="Arial" w:hAnsi="Arial" w:cs="Arial"/>
          <w:sz w:val="24"/>
          <w:szCs w:val="24"/>
        </w:rPr>
        <w:t>…….</w:t>
      </w:r>
      <w:proofErr w:type="gramEnd"/>
      <w:r w:rsidRPr="002D257F">
        <w:rPr>
          <w:rFonts w:ascii="Arial" w:hAnsi="Arial" w:cs="Arial"/>
          <w:sz w:val="24"/>
          <w:szCs w:val="24"/>
        </w:rPr>
        <w:t>.</w:t>
      </w:r>
      <w:r w:rsidR="003C715A" w:rsidRPr="002D257F">
        <w:rPr>
          <w:rFonts w:ascii="Arial" w:hAnsi="Arial" w:cs="Arial"/>
          <w:sz w:val="24"/>
          <w:szCs w:val="24"/>
        </w:rPr>
        <w:t xml:space="preserve"> </w:t>
      </w:r>
      <w:r w:rsidRPr="002D257F">
        <w:rPr>
          <w:rFonts w:ascii="Arial" w:hAnsi="Arial" w:cs="Arial"/>
          <w:bCs/>
          <w:iCs/>
          <w:sz w:val="24"/>
          <w:szCs w:val="24"/>
        </w:rPr>
        <w:t xml:space="preserve">Wykonawca </w:t>
      </w:r>
      <w:r w:rsidRPr="002D257F">
        <w:rPr>
          <w:rFonts w:ascii="Arial" w:hAnsi="Arial" w:cs="Arial"/>
          <w:sz w:val="24"/>
          <w:szCs w:val="24"/>
        </w:rPr>
        <w:t xml:space="preserve">każdorazowo potwierdzi zwrotnie drogą elektroniczną fakt otrzymania zgłoszenia w </w:t>
      </w:r>
      <w:r w:rsidR="003C715A" w:rsidRPr="002D257F">
        <w:rPr>
          <w:rFonts w:ascii="Arial" w:hAnsi="Arial" w:cs="Arial"/>
          <w:sz w:val="24"/>
          <w:szCs w:val="24"/>
        </w:rPr>
        <w:t xml:space="preserve">ciągu </w:t>
      </w:r>
      <w:r w:rsidRPr="002D257F">
        <w:rPr>
          <w:rFonts w:ascii="Arial" w:hAnsi="Arial" w:cs="Arial"/>
          <w:sz w:val="24"/>
          <w:szCs w:val="24"/>
        </w:rPr>
        <w:t>maksymalnie</w:t>
      </w:r>
      <w:r w:rsidR="00193D72" w:rsidRPr="002D257F">
        <w:rPr>
          <w:rFonts w:ascii="Arial" w:hAnsi="Arial" w:cs="Arial"/>
          <w:sz w:val="24"/>
          <w:szCs w:val="24"/>
        </w:rPr>
        <w:t xml:space="preserve"> 1 dnia roboczego</w:t>
      </w:r>
      <w:r w:rsidRPr="002D257F">
        <w:rPr>
          <w:rFonts w:ascii="Arial" w:hAnsi="Arial" w:cs="Arial"/>
          <w:sz w:val="24"/>
          <w:szCs w:val="24"/>
        </w:rPr>
        <w:t xml:space="preserve">. </w:t>
      </w:r>
    </w:p>
    <w:p w14:paraId="7AED5F05" w14:textId="55AF1D61"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Czas reakcji serwisu, polegającej na podjęciu czynności w celu zdiagnozowania </w:t>
      </w:r>
      <w:r w:rsidR="00470812" w:rsidRPr="002D257F">
        <w:rPr>
          <w:rFonts w:ascii="Arial" w:hAnsi="Arial" w:cs="Arial"/>
          <w:sz w:val="24"/>
          <w:szCs w:val="24"/>
        </w:rPr>
        <w:t xml:space="preserve">wady </w:t>
      </w:r>
      <w:r w:rsidRPr="002D257F">
        <w:rPr>
          <w:rFonts w:ascii="Arial" w:hAnsi="Arial" w:cs="Arial"/>
          <w:sz w:val="24"/>
          <w:szCs w:val="24"/>
        </w:rPr>
        <w:t>od momentu jej zgłoszenia</w:t>
      </w:r>
      <w:r w:rsidR="003C715A" w:rsidRPr="002D257F">
        <w:rPr>
          <w:rFonts w:ascii="Arial" w:hAnsi="Arial" w:cs="Arial"/>
          <w:sz w:val="24"/>
          <w:szCs w:val="24"/>
        </w:rPr>
        <w:t xml:space="preserve"> </w:t>
      </w:r>
      <w:r w:rsidRPr="002D257F">
        <w:rPr>
          <w:rFonts w:ascii="Arial" w:hAnsi="Arial" w:cs="Arial"/>
          <w:sz w:val="24"/>
          <w:szCs w:val="24"/>
        </w:rPr>
        <w:t xml:space="preserve">wynosi </w:t>
      </w:r>
      <w:r w:rsidR="00631BD2" w:rsidRPr="002D257F">
        <w:rPr>
          <w:rFonts w:ascii="Arial" w:hAnsi="Arial" w:cs="Arial"/>
          <w:sz w:val="24"/>
          <w:szCs w:val="24"/>
        </w:rPr>
        <w:t xml:space="preserve">3 </w:t>
      </w:r>
      <w:r w:rsidR="00BC4753" w:rsidRPr="002D257F">
        <w:rPr>
          <w:rFonts w:ascii="Arial" w:hAnsi="Arial" w:cs="Arial"/>
          <w:sz w:val="24"/>
          <w:szCs w:val="24"/>
        </w:rPr>
        <w:t>dni robocze</w:t>
      </w:r>
      <w:r w:rsidRPr="002D257F">
        <w:rPr>
          <w:rFonts w:ascii="Arial" w:hAnsi="Arial" w:cs="Arial"/>
          <w:sz w:val="24"/>
          <w:szCs w:val="24"/>
        </w:rPr>
        <w:t xml:space="preserve">. </w:t>
      </w:r>
    </w:p>
    <w:p w14:paraId="7F634C75"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Naprawa zostanie wykonana nie później niż do końca </w:t>
      </w:r>
      <w:r w:rsidR="00631BD2" w:rsidRPr="002D257F">
        <w:rPr>
          <w:rFonts w:ascii="Arial" w:hAnsi="Arial" w:cs="Arial"/>
          <w:sz w:val="24"/>
          <w:szCs w:val="24"/>
        </w:rPr>
        <w:t>5.</w:t>
      </w:r>
      <w:r w:rsidRPr="002D257F">
        <w:rPr>
          <w:rFonts w:ascii="Arial" w:hAnsi="Arial" w:cs="Arial"/>
          <w:sz w:val="24"/>
          <w:szCs w:val="24"/>
        </w:rPr>
        <w:t>dnia roboczego, od dnia zgłoszenia</w:t>
      </w:r>
      <w:r w:rsidR="00470812" w:rsidRPr="002D257F">
        <w:rPr>
          <w:rFonts w:ascii="Arial" w:hAnsi="Arial" w:cs="Arial"/>
          <w:sz w:val="24"/>
          <w:szCs w:val="24"/>
        </w:rPr>
        <w:t xml:space="preserve"> wady</w:t>
      </w:r>
      <w:r w:rsidRPr="002D257F">
        <w:rPr>
          <w:rFonts w:ascii="Arial" w:hAnsi="Arial" w:cs="Arial"/>
          <w:sz w:val="24"/>
          <w:szCs w:val="24"/>
        </w:rPr>
        <w:t xml:space="preserve">. W przypadku naprawy trwającej powyżej </w:t>
      </w:r>
      <w:r w:rsidR="00631BD2" w:rsidRPr="002D257F">
        <w:rPr>
          <w:rFonts w:ascii="Arial" w:hAnsi="Arial" w:cs="Arial"/>
          <w:sz w:val="24"/>
          <w:szCs w:val="24"/>
        </w:rPr>
        <w:t xml:space="preserve">7 </w:t>
      </w:r>
      <w:r w:rsidRPr="002D257F">
        <w:rPr>
          <w:rFonts w:ascii="Arial" w:hAnsi="Arial" w:cs="Arial"/>
          <w:sz w:val="24"/>
          <w:szCs w:val="24"/>
        </w:rPr>
        <w:t xml:space="preserve">dni </w:t>
      </w:r>
      <w:r w:rsidR="00631BD2" w:rsidRPr="002D257F">
        <w:rPr>
          <w:rFonts w:ascii="Arial" w:hAnsi="Arial" w:cs="Arial"/>
          <w:sz w:val="24"/>
          <w:szCs w:val="24"/>
        </w:rPr>
        <w:t>roboczych</w:t>
      </w:r>
      <w:r w:rsidRPr="002D257F">
        <w:rPr>
          <w:rFonts w:ascii="Arial" w:hAnsi="Arial" w:cs="Arial"/>
          <w:sz w:val="24"/>
          <w:szCs w:val="24"/>
        </w:rPr>
        <w:t xml:space="preserve">, </w:t>
      </w:r>
      <w:r w:rsidRPr="002D257F">
        <w:rPr>
          <w:rFonts w:ascii="Arial" w:hAnsi="Arial" w:cs="Arial"/>
          <w:bCs/>
          <w:iCs/>
          <w:sz w:val="24"/>
          <w:szCs w:val="24"/>
        </w:rPr>
        <w:t xml:space="preserve">Wykonawca </w:t>
      </w:r>
      <w:r w:rsidRPr="002D257F">
        <w:rPr>
          <w:rFonts w:ascii="Arial" w:hAnsi="Arial" w:cs="Arial"/>
          <w:sz w:val="24"/>
          <w:szCs w:val="24"/>
        </w:rPr>
        <w:t xml:space="preserve">zobowiązany jest do dostarczenia na swój koszt do </w:t>
      </w:r>
      <w:r w:rsidRPr="002D257F">
        <w:rPr>
          <w:rFonts w:ascii="Arial" w:hAnsi="Arial" w:cs="Arial"/>
          <w:bCs/>
          <w:iCs/>
          <w:sz w:val="24"/>
          <w:szCs w:val="24"/>
        </w:rPr>
        <w:t xml:space="preserve">Zamawiającego </w:t>
      </w:r>
      <w:r w:rsidRPr="002D257F">
        <w:rPr>
          <w:rFonts w:ascii="Arial" w:hAnsi="Arial" w:cs="Arial"/>
          <w:sz w:val="24"/>
          <w:szCs w:val="24"/>
        </w:rPr>
        <w:t xml:space="preserve">sprzętu zastępczego, o tych samych lub wyższych parametrach - wówczas naprawa nie może trwać dłużej niż </w:t>
      </w:r>
      <w:r w:rsidR="00631BD2" w:rsidRPr="002D257F">
        <w:rPr>
          <w:rFonts w:ascii="Arial" w:hAnsi="Arial" w:cs="Arial"/>
          <w:sz w:val="24"/>
          <w:szCs w:val="24"/>
        </w:rPr>
        <w:t xml:space="preserve">14 </w:t>
      </w:r>
      <w:r w:rsidRPr="002D257F">
        <w:rPr>
          <w:rFonts w:ascii="Arial" w:hAnsi="Arial" w:cs="Arial"/>
          <w:sz w:val="24"/>
          <w:szCs w:val="24"/>
        </w:rPr>
        <w:t xml:space="preserve">dni roboczych. </w:t>
      </w:r>
    </w:p>
    <w:p w14:paraId="1F791845"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W przypadku, gdy czas naprawy przekroczy </w:t>
      </w:r>
      <w:r w:rsidR="00631BD2" w:rsidRPr="002D257F">
        <w:rPr>
          <w:rFonts w:ascii="Arial" w:hAnsi="Arial" w:cs="Arial"/>
          <w:sz w:val="24"/>
          <w:szCs w:val="24"/>
        </w:rPr>
        <w:t xml:space="preserve">14 </w:t>
      </w:r>
      <w:r w:rsidRPr="002D257F">
        <w:rPr>
          <w:rFonts w:ascii="Arial" w:hAnsi="Arial" w:cs="Arial"/>
          <w:sz w:val="24"/>
          <w:szCs w:val="24"/>
        </w:rPr>
        <w:t xml:space="preserve">dni roboczych, </w:t>
      </w:r>
      <w:r w:rsidRPr="002D257F">
        <w:rPr>
          <w:rFonts w:ascii="Arial" w:hAnsi="Arial" w:cs="Arial"/>
          <w:bCs/>
          <w:iCs/>
          <w:sz w:val="24"/>
          <w:szCs w:val="24"/>
        </w:rPr>
        <w:t xml:space="preserve">Wykonawca </w:t>
      </w:r>
      <w:r w:rsidRPr="002D257F">
        <w:rPr>
          <w:rFonts w:ascii="Arial" w:hAnsi="Arial" w:cs="Arial"/>
          <w:sz w:val="24"/>
          <w:szCs w:val="24"/>
        </w:rPr>
        <w:t xml:space="preserve">jest zobowiązany do wymiany sprzętu na nowy, o takich samych lub wyższych parametrach technicznych, uzgodnionych z </w:t>
      </w:r>
      <w:r w:rsidRPr="002D257F">
        <w:rPr>
          <w:rFonts w:ascii="Arial" w:hAnsi="Arial" w:cs="Arial"/>
          <w:bCs/>
          <w:iCs/>
          <w:sz w:val="24"/>
          <w:szCs w:val="24"/>
        </w:rPr>
        <w:t xml:space="preserve">Zamawiającym, </w:t>
      </w:r>
      <w:r w:rsidRPr="002D257F">
        <w:rPr>
          <w:rFonts w:ascii="Arial" w:hAnsi="Arial" w:cs="Arial"/>
          <w:sz w:val="24"/>
          <w:szCs w:val="24"/>
        </w:rPr>
        <w:t>w miejsce sprzętu uszkodzonego, z zastrzeżeniem ust. 1</w:t>
      </w:r>
      <w:r w:rsidR="003C715A" w:rsidRPr="002D257F">
        <w:rPr>
          <w:rFonts w:ascii="Arial" w:hAnsi="Arial" w:cs="Arial"/>
          <w:sz w:val="24"/>
          <w:szCs w:val="24"/>
        </w:rPr>
        <w:t>1</w:t>
      </w:r>
      <w:r w:rsidRPr="002D257F">
        <w:rPr>
          <w:rFonts w:ascii="Arial" w:hAnsi="Arial" w:cs="Arial"/>
          <w:sz w:val="24"/>
          <w:szCs w:val="24"/>
        </w:rPr>
        <w:t xml:space="preserve">. Nowy sprzęt </w:t>
      </w:r>
      <w:r w:rsidRPr="002D257F">
        <w:rPr>
          <w:rFonts w:ascii="Arial" w:hAnsi="Arial" w:cs="Arial"/>
          <w:bCs/>
          <w:iCs/>
          <w:sz w:val="24"/>
          <w:szCs w:val="24"/>
        </w:rPr>
        <w:t xml:space="preserve">Wykonawca </w:t>
      </w:r>
      <w:r w:rsidRPr="002D257F">
        <w:rPr>
          <w:rFonts w:ascii="Arial" w:hAnsi="Arial" w:cs="Arial"/>
          <w:sz w:val="24"/>
          <w:szCs w:val="24"/>
        </w:rPr>
        <w:t xml:space="preserve">dostarczy 11-go dnia roboczego. </w:t>
      </w:r>
    </w:p>
    <w:p w14:paraId="03A4DAF9" w14:textId="6D3FC0DF"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Jeżeli czas naprawy sprzętu z przyczyn niezależnych od </w:t>
      </w:r>
      <w:r w:rsidRPr="002D257F">
        <w:rPr>
          <w:rFonts w:ascii="Arial" w:hAnsi="Arial" w:cs="Arial"/>
          <w:bCs/>
          <w:iCs/>
          <w:sz w:val="24"/>
          <w:szCs w:val="24"/>
        </w:rPr>
        <w:t xml:space="preserve">Wykonawcy </w:t>
      </w:r>
      <w:r w:rsidRPr="002D257F">
        <w:rPr>
          <w:rFonts w:ascii="Arial" w:hAnsi="Arial" w:cs="Arial"/>
          <w:sz w:val="24"/>
          <w:szCs w:val="24"/>
        </w:rPr>
        <w:t xml:space="preserve">będzie dłuższy niż </w:t>
      </w:r>
      <w:r w:rsidR="00631BD2" w:rsidRPr="002D257F">
        <w:rPr>
          <w:rFonts w:ascii="Arial" w:hAnsi="Arial" w:cs="Arial"/>
          <w:sz w:val="24"/>
          <w:szCs w:val="24"/>
        </w:rPr>
        <w:t xml:space="preserve">14 </w:t>
      </w:r>
      <w:r w:rsidRPr="002D257F">
        <w:rPr>
          <w:rFonts w:ascii="Arial" w:hAnsi="Arial" w:cs="Arial"/>
          <w:sz w:val="24"/>
          <w:szCs w:val="24"/>
        </w:rPr>
        <w:t xml:space="preserve">dni roboczych, </w:t>
      </w:r>
      <w:r w:rsidRPr="002D257F">
        <w:rPr>
          <w:rFonts w:ascii="Arial" w:hAnsi="Arial" w:cs="Arial"/>
          <w:bCs/>
          <w:iCs/>
          <w:sz w:val="24"/>
          <w:szCs w:val="24"/>
        </w:rPr>
        <w:t xml:space="preserve">Wykonawca </w:t>
      </w:r>
      <w:r w:rsidRPr="002D257F">
        <w:rPr>
          <w:rFonts w:ascii="Arial" w:hAnsi="Arial" w:cs="Arial"/>
          <w:sz w:val="24"/>
          <w:szCs w:val="24"/>
        </w:rPr>
        <w:t xml:space="preserve">może udokumentować te przyczyny odpowiednimi dokumentami, a </w:t>
      </w:r>
      <w:r w:rsidRPr="002D257F">
        <w:rPr>
          <w:rFonts w:ascii="Arial" w:hAnsi="Arial" w:cs="Arial"/>
          <w:bCs/>
          <w:iCs/>
          <w:sz w:val="24"/>
          <w:szCs w:val="24"/>
        </w:rPr>
        <w:t xml:space="preserve">Zamawiający </w:t>
      </w:r>
      <w:r w:rsidRPr="002D257F">
        <w:rPr>
          <w:rFonts w:ascii="Arial" w:hAnsi="Arial" w:cs="Arial"/>
          <w:sz w:val="24"/>
          <w:szCs w:val="24"/>
        </w:rPr>
        <w:t xml:space="preserve">ustali nowy termin naprawy sprzętu, jeżeli uzna te przyczyny za uzasadnione. Samo udokumentowanie przyczyn przekroczenia czasu naprawy nie zwalnia </w:t>
      </w:r>
      <w:r w:rsidRPr="002D257F">
        <w:rPr>
          <w:rFonts w:ascii="Arial" w:hAnsi="Arial" w:cs="Arial"/>
          <w:bCs/>
          <w:iCs/>
          <w:sz w:val="24"/>
          <w:szCs w:val="24"/>
        </w:rPr>
        <w:t xml:space="preserve">Wykonawcy </w:t>
      </w:r>
      <w:r w:rsidRPr="002D257F">
        <w:rPr>
          <w:rFonts w:ascii="Arial" w:hAnsi="Arial" w:cs="Arial"/>
          <w:sz w:val="24"/>
          <w:szCs w:val="24"/>
        </w:rPr>
        <w:t xml:space="preserve">z obowiązku dostarczenia </w:t>
      </w:r>
      <w:r w:rsidRPr="002D257F">
        <w:rPr>
          <w:rFonts w:ascii="Arial" w:hAnsi="Arial" w:cs="Arial"/>
          <w:sz w:val="24"/>
          <w:szCs w:val="24"/>
        </w:rPr>
        <w:lastRenderedPageBreak/>
        <w:t xml:space="preserve">sprzętu nowego, o </w:t>
      </w:r>
      <w:proofErr w:type="gramStart"/>
      <w:r w:rsidR="00BC4753" w:rsidRPr="002D257F">
        <w:rPr>
          <w:rFonts w:ascii="Arial" w:hAnsi="Arial" w:cs="Arial"/>
          <w:sz w:val="24"/>
          <w:szCs w:val="24"/>
        </w:rPr>
        <w:t>nie</w:t>
      </w:r>
      <w:r w:rsidR="00BC4753">
        <w:rPr>
          <w:rFonts w:ascii="Arial" w:hAnsi="Arial" w:cs="Arial"/>
          <w:sz w:val="24"/>
          <w:szCs w:val="24"/>
        </w:rPr>
        <w:t xml:space="preserve"> </w:t>
      </w:r>
      <w:r w:rsidR="00BC4753" w:rsidRPr="002D257F">
        <w:rPr>
          <w:rFonts w:ascii="Arial" w:hAnsi="Arial" w:cs="Arial"/>
          <w:sz w:val="24"/>
          <w:szCs w:val="24"/>
        </w:rPr>
        <w:t>gorszych</w:t>
      </w:r>
      <w:proofErr w:type="gramEnd"/>
      <w:r w:rsidRPr="002D257F">
        <w:rPr>
          <w:rFonts w:ascii="Arial" w:hAnsi="Arial" w:cs="Arial"/>
          <w:sz w:val="24"/>
          <w:szCs w:val="24"/>
        </w:rPr>
        <w:t xml:space="preserve"> parametrach technicznych i tego samego producenta. </w:t>
      </w:r>
    </w:p>
    <w:p w14:paraId="66713601"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W przypadku przekroczenia terminu naprawy ustalonego zgodnie z ust. 1</w:t>
      </w:r>
      <w:r w:rsidR="003C715A" w:rsidRPr="002D257F">
        <w:rPr>
          <w:rFonts w:ascii="Arial" w:hAnsi="Arial" w:cs="Arial"/>
          <w:sz w:val="24"/>
          <w:szCs w:val="24"/>
        </w:rPr>
        <w:t>1</w:t>
      </w:r>
      <w:r w:rsidRPr="002D257F">
        <w:rPr>
          <w:rFonts w:ascii="Arial" w:hAnsi="Arial" w:cs="Arial"/>
          <w:sz w:val="24"/>
          <w:szCs w:val="24"/>
        </w:rPr>
        <w:t>, stosuje się odpowiednio postanowienia ust. 1</w:t>
      </w:r>
      <w:r w:rsidR="003C715A" w:rsidRPr="002D257F">
        <w:rPr>
          <w:rFonts w:ascii="Arial" w:hAnsi="Arial" w:cs="Arial"/>
          <w:sz w:val="24"/>
          <w:szCs w:val="24"/>
        </w:rPr>
        <w:t>0</w:t>
      </w:r>
      <w:r w:rsidRPr="002D257F">
        <w:rPr>
          <w:rFonts w:ascii="Arial" w:hAnsi="Arial" w:cs="Arial"/>
          <w:sz w:val="24"/>
          <w:szCs w:val="24"/>
        </w:rPr>
        <w:t xml:space="preserve">. </w:t>
      </w:r>
    </w:p>
    <w:p w14:paraId="2031C35E"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W przypadku zaistnienia konieczności dokonania trzeciej naprawy sprzętu, </w:t>
      </w:r>
      <w:r w:rsidRPr="002D257F">
        <w:rPr>
          <w:rFonts w:ascii="Arial" w:hAnsi="Arial" w:cs="Arial"/>
          <w:bCs/>
          <w:iCs/>
          <w:sz w:val="24"/>
          <w:szCs w:val="24"/>
        </w:rPr>
        <w:t xml:space="preserve">Wykonawca </w:t>
      </w:r>
      <w:r w:rsidRPr="002D257F">
        <w:rPr>
          <w:rFonts w:ascii="Arial" w:hAnsi="Arial" w:cs="Arial"/>
          <w:sz w:val="24"/>
          <w:szCs w:val="24"/>
        </w:rPr>
        <w:t xml:space="preserve">wymieni sprzęt na nowy, wolny od wad, o nie gorszych parametrach technicznych i tego samego producenta, w terminie do </w:t>
      </w:r>
      <w:r w:rsidR="00631BD2" w:rsidRPr="002D257F">
        <w:rPr>
          <w:rFonts w:ascii="Arial" w:hAnsi="Arial" w:cs="Arial"/>
          <w:sz w:val="24"/>
          <w:szCs w:val="24"/>
        </w:rPr>
        <w:t xml:space="preserve">14 </w:t>
      </w:r>
      <w:r w:rsidRPr="002D257F">
        <w:rPr>
          <w:rFonts w:ascii="Arial" w:hAnsi="Arial" w:cs="Arial"/>
          <w:sz w:val="24"/>
          <w:szCs w:val="24"/>
        </w:rPr>
        <w:t xml:space="preserve">dni roboczych od dnia zgłoszenia przez </w:t>
      </w:r>
      <w:r w:rsidRPr="002D257F">
        <w:rPr>
          <w:rFonts w:ascii="Arial" w:hAnsi="Arial" w:cs="Arial"/>
          <w:bCs/>
          <w:iCs/>
          <w:sz w:val="24"/>
          <w:szCs w:val="24"/>
        </w:rPr>
        <w:t>Zamawiającego</w:t>
      </w:r>
      <w:r w:rsidR="00470812" w:rsidRPr="002D257F">
        <w:rPr>
          <w:rFonts w:ascii="Arial" w:hAnsi="Arial" w:cs="Arial"/>
          <w:sz w:val="24"/>
          <w:szCs w:val="24"/>
        </w:rPr>
        <w:t xml:space="preserve"> wady</w:t>
      </w:r>
      <w:r w:rsidRPr="002D257F">
        <w:rPr>
          <w:rFonts w:ascii="Arial" w:hAnsi="Arial" w:cs="Arial"/>
          <w:sz w:val="24"/>
          <w:szCs w:val="24"/>
        </w:rPr>
        <w:t>.</w:t>
      </w:r>
    </w:p>
    <w:p w14:paraId="3020C26B"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W przypadku wymiany sprzętu na nowy, okres gwarancji liczony jest od daty dostarczenia nowego sprzętu. Ponowna dostawa potwierdzona będzie protokołem odbioru</w:t>
      </w:r>
      <w:r w:rsidR="00470812" w:rsidRPr="002D257F">
        <w:rPr>
          <w:rFonts w:ascii="Arial" w:hAnsi="Arial" w:cs="Arial"/>
          <w:sz w:val="24"/>
          <w:szCs w:val="24"/>
        </w:rPr>
        <w:t xml:space="preserve"> bez uwag i zastrzeżeń</w:t>
      </w:r>
      <w:r w:rsidRPr="002D257F">
        <w:rPr>
          <w:rFonts w:ascii="Arial" w:hAnsi="Arial" w:cs="Arial"/>
          <w:sz w:val="24"/>
          <w:szCs w:val="24"/>
        </w:rPr>
        <w:t xml:space="preserve">. </w:t>
      </w:r>
    </w:p>
    <w:p w14:paraId="73CF5178" w14:textId="77777777" w:rsidR="006163D3" w:rsidRPr="002D257F" w:rsidRDefault="006163D3"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Zamawiający zastrzega sobie prawo skorzystania z uprawnień z tytułu rękojmi za wady niezależnie od uprawnień wynikających z gwarancji jakości. </w:t>
      </w:r>
    </w:p>
    <w:p w14:paraId="7375572F" w14:textId="77777777" w:rsidR="006163D3" w:rsidRPr="002D257F" w:rsidRDefault="006163D3"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Strony zgodnie postanawiają, że Zamawiający nie traci uprawnień z tytułu rękojmi za wady, jeżeli nie zbada przedmiotu umowy w czasie i w sposób przyjęty przy rzeczach tego rodzaju i nie zawiadomi niezwłocznie Wykonawcy o wadzie, a w </w:t>
      </w:r>
      <w:proofErr w:type="gramStart"/>
      <w:r w:rsidRPr="002D257F">
        <w:rPr>
          <w:rFonts w:ascii="Arial" w:hAnsi="Arial" w:cs="Arial"/>
          <w:sz w:val="24"/>
          <w:szCs w:val="24"/>
        </w:rPr>
        <w:t>przypadku</w:t>
      </w:r>
      <w:proofErr w:type="gramEnd"/>
      <w:r w:rsidRPr="002D257F">
        <w:rPr>
          <w:rFonts w:ascii="Arial" w:hAnsi="Arial" w:cs="Arial"/>
          <w:sz w:val="24"/>
          <w:szCs w:val="24"/>
        </w:rPr>
        <w:t xml:space="preserve"> gdyby wada wyszła na jaw dopiero później – jeżeli nie zawiadomi Wykonawcy niezwłocznie po jej stwierdzeniu (wyłączenie stosowania art. 563 Kodeksu cywilnego). </w:t>
      </w:r>
    </w:p>
    <w:p w14:paraId="779EAA2B" w14:textId="77777777" w:rsidR="006163D3" w:rsidRPr="002D257F" w:rsidRDefault="006163D3"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O ile umowa nie stanowi inaczej, postanowienia niniejszego paragrafu nie wyłączają ani nie ograniczają uprawnień Zamawiającego oraz obowiązków Wykonawcy związanych z gwarancją i rękojmią wynikających z powszechnie obowiązujących przepisów prawa. </w:t>
      </w:r>
    </w:p>
    <w:p w14:paraId="3A70E7E1" w14:textId="77777777" w:rsidR="00057617" w:rsidRPr="002D257F" w:rsidRDefault="00057617" w:rsidP="0099152C">
      <w:pPr>
        <w:spacing w:after="0" w:line="240" w:lineRule="auto"/>
        <w:jc w:val="center"/>
        <w:rPr>
          <w:rFonts w:ascii="Arial" w:hAnsi="Arial" w:cs="Arial"/>
          <w:b/>
          <w:bCs/>
          <w:sz w:val="24"/>
          <w:szCs w:val="24"/>
        </w:rPr>
      </w:pPr>
    </w:p>
    <w:p w14:paraId="187C874B" w14:textId="77777777" w:rsidR="006A3166" w:rsidRPr="002D257F" w:rsidRDefault="006A3166" w:rsidP="0099152C">
      <w:pPr>
        <w:spacing w:after="0" w:line="240" w:lineRule="auto"/>
        <w:jc w:val="center"/>
        <w:rPr>
          <w:rFonts w:ascii="Arial" w:hAnsi="Arial" w:cs="Arial"/>
          <w:sz w:val="24"/>
          <w:szCs w:val="24"/>
        </w:rPr>
      </w:pPr>
      <w:r w:rsidRPr="002D257F">
        <w:rPr>
          <w:rFonts w:ascii="Arial" w:hAnsi="Arial" w:cs="Arial"/>
          <w:b/>
          <w:bCs/>
          <w:sz w:val="24"/>
          <w:szCs w:val="24"/>
        </w:rPr>
        <w:t>§</w:t>
      </w:r>
      <w:r w:rsidR="009D35D2" w:rsidRPr="002D257F">
        <w:rPr>
          <w:rFonts w:ascii="Arial" w:hAnsi="Arial" w:cs="Arial"/>
          <w:b/>
          <w:bCs/>
          <w:sz w:val="24"/>
          <w:szCs w:val="24"/>
        </w:rPr>
        <w:t xml:space="preserve"> </w:t>
      </w:r>
      <w:r w:rsidR="00057617" w:rsidRPr="002D257F">
        <w:rPr>
          <w:rFonts w:ascii="Arial" w:hAnsi="Arial" w:cs="Arial"/>
          <w:b/>
          <w:bCs/>
          <w:sz w:val="24"/>
          <w:szCs w:val="24"/>
        </w:rPr>
        <w:t>6</w:t>
      </w:r>
      <w:r w:rsidR="00F42CA6" w:rsidRPr="002D257F">
        <w:rPr>
          <w:rFonts w:ascii="Arial" w:hAnsi="Arial" w:cs="Arial"/>
          <w:b/>
          <w:bCs/>
          <w:sz w:val="24"/>
          <w:szCs w:val="24"/>
        </w:rPr>
        <w:t>.</w:t>
      </w:r>
    </w:p>
    <w:p w14:paraId="7C5F18F1" w14:textId="77777777" w:rsidR="006A3166" w:rsidRPr="002D257F" w:rsidRDefault="006A3166" w:rsidP="00DF163D">
      <w:pPr>
        <w:pStyle w:val="Akapitzlist"/>
        <w:numPr>
          <w:ilvl w:val="0"/>
          <w:numId w:val="7"/>
        </w:numPr>
        <w:spacing w:after="0" w:line="240" w:lineRule="auto"/>
        <w:jc w:val="both"/>
        <w:rPr>
          <w:rFonts w:ascii="Arial" w:hAnsi="Arial" w:cs="Arial"/>
          <w:sz w:val="24"/>
          <w:szCs w:val="24"/>
        </w:rPr>
      </w:pPr>
      <w:r w:rsidRPr="002D257F">
        <w:rPr>
          <w:rFonts w:ascii="Arial" w:hAnsi="Arial" w:cs="Arial"/>
          <w:sz w:val="24"/>
          <w:szCs w:val="24"/>
        </w:rPr>
        <w:t>Zamawiający ma prawo odstąpić od umowy w całości lub w części, bez ponoszenia dodatkowych kosztów czy kar, za zwrotem wszelkich dokonanych na rzecz Wykonawcy wpłat, w przypadku, gdy:</w:t>
      </w:r>
    </w:p>
    <w:p w14:paraId="674CC771" w14:textId="77777777" w:rsidR="006A3166" w:rsidRPr="002D257F" w:rsidRDefault="006A3166" w:rsidP="00DF163D">
      <w:pPr>
        <w:widowControl w:val="0"/>
        <w:numPr>
          <w:ilvl w:val="0"/>
          <w:numId w:val="6"/>
        </w:numPr>
        <w:suppressAutoHyphens/>
        <w:spacing w:after="0" w:line="240" w:lineRule="auto"/>
        <w:ind w:left="709" w:hanging="283"/>
        <w:jc w:val="both"/>
        <w:rPr>
          <w:rFonts w:ascii="Arial" w:hAnsi="Arial" w:cs="Arial"/>
          <w:sz w:val="24"/>
          <w:szCs w:val="24"/>
        </w:rPr>
      </w:pPr>
      <w:r w:rsidRPr="002D257F">
        <w:rPr>
          <w:rFonts w:ascii="Arial" w:hAnsi="Arial" w:cs="Arial"/>
          <w:sz w:val="24"/>
          <w:szCs w:val="24"/>
        </w:rPr>
        <w:t xml:space="preserve">przedmiot umowy nie zostanie przekazany w terminie przewidzianym umową, </w:t>
      </w:r>
    </w:p>
    <w:p w14:paraId="078C177D" w14:textId="77777777" w:rsidR="006A3166" w:rsidRPr="002D257F" w:rsidRDefault="006A3166" w:rsidP="00DF163D">
      <w:pPr>
        <w:widowControl w:val="0"/>
        <w:numPr>
          <w:ilvl w:val="0"/>
          <w:numId w:val="6"/>
        </w:numPr>
        <w:suppressAutoHyphens/>
        <w:spacing w:after="0" w:line="240" w:lineRule="auto"/>
        <w:ind w:left="709" w:hanging="283"/>
        <w:jc w:val="both"/>
        <w:rPr>
          <w:rFonts w:ascii="Arial" w:hAnsi="Arial" w:cs="Arial"/>
          <w:sz w:val="24"/>
          <w:szCs w:val="24"/>
        </w:rPr>
      </w:pPr>
      <w:r w:rsidRPr="002D257F">
        <w:rPr>
          <w:rFonts w:ascii="Arial" w:hAnsi="Arial" w:cs="Arial"/>
          <w:sz w:val="24"/>
          <w:szCs w:val="24"/>
        </w:rPr>
        <w:t>wyjdzie na jaw, że oświadczenia złożone w toku postępowania przez Wykonawcę są niezgodne z prawdą, w szczególności wyjdą na jaw okoliczności uzasadniające wykluczenie Wykonawcy</w:t>
      </w:r>
      <w:r w:rsidR="005F2039" w:rsidRPr="002D257F">
        <w:rPr>
          <w:rFonts w:ascii="Arial" w:hAnsi="Arial" w:cs="Arial"/>
          <w:sz w:val="24"/>
          <w:szCs w:val="24"/>
        </w:rPr>
        <w:t xml:space="preserve"> </w:t>
      </w:r>
      <w:r w:rsidR="00100426" w:rsidRPr="002D257F">
        <w:rPr>
          <w:rFonts w:ascii="Arial" w:hAnsi="Arial" w:cs="Arial"/>
          <w:sz w:val="24"/>
          <w:szCs w:val="24"/>
        </w:rPr>
        <w:t>z postępowania o udzielenie zamówienia</w:t>
      </w:r>
      <w:r w:rsidRPr="002D257F">
        <w:rPr>
          <w:rFonts w:ascii="Arial" w:hAnsi="Arial" w:cs="Arial"/>
          <w:sz w:val="24"/>
          <w:szCs w:val="24"/>
        </w:rPr>
        <w:t>,</w:t>
      </w:r>
    </w:p>
    <w:p w14:paraId="246DDD4B" w14:textId="77777777" w:rsidR="006A3166" w:rsidRPr="002D257F" w:rsidRDefault="006A3166" w:rsidP="00DF163D">
      <w:pPr>
        <w:widowControl w:val="0"/>
        <w:numPr>
          <w:ilvl w:val="0"/>
          <w:numId w:val="6"/>
        </w:numPr>
        <w:suppressAutoHyphens/>
        <w:spacing w:after="0" w:line="240" w:lineRule="auto"/>
        <w:ind w:left="709" w:hanging="283"/>
        <w:jc w:val="both"/>
        <w:rPr>
          <w:rFonts w:ascii="Arial" w:hAnsi="Arial" w:cs="Arial"/>
          <w:b/>
          <w:sz w:val="24"/>
          <w:szCs w:val="24"/>
        </w:rPr>
      </w:pPr>
      <w:r w:rsidRPr="002D257F">
        <w:rPr>
          <w:rFonts w:ascii="Arial" w:hAnsi="Arial" w:cs="Arial"/>
          <w:sz w:val="24"/>
          <w:szCs w:val="24"/>
        </w:rPr>
        <w:t>przedmiot umowy nie nadaje się do umówionego użytku, w szczególności na skutek wad. Uprawnienie to może zostać wykonane w przypadku, gdy na skutek wad dokonano wymiany jednego lub więcej elementów wyposażenia i pomimo wymiany ujawniły się wady uprawniające Wykonawcę do ich ponownej wymiany albo Wykonawca, pomimo, iż zachodzą przesłanki uzasadniające wymianę elementów wyposażenia na wolne od wad, odmawia dokonania wymiany.</w:t>
      </w:r>
    </w:p>
    <w:p w14:paraId="25CF59A5" w14:textId="77777777" w:rsidR="004E7189" w:rsidRPr="002D257F" w:rsidRDefault="004E7189" w:rsidP="00DF163D">
      <w:pPr>
        <w:pStyle w:val="Akapitzlist"/>
        <w:widowControl w:val="0"/>
        <w:numPr>
          <w:ilvl w:val="0"/>
          <w:numId w:val="7"/>
        </w:numPr>
        <w:suppressAutoHyphens/>
        <w:spacing w:after="0" w:line="240" w:lineRule="auto"/>
        <w:jc w:val="both"/>
        <w:rPr>
          <w:rFonts w:ascii="Arial" w:hAnsi="Arial" w:cs="Arial"/>
          <w:b/>
          <w:sz w:val="24"/>
          <w:szCs w:val="24"/>
        </w:rPr>
      </w:pPr>
      <w:r w:rsidRPr="002D257F">
        <w:rPr>
          <w:rFonts w:ascii="Arial" w:hAnsi="Arial" w:cs="Arial"/>
          <w:bCs/>
          <w:sz w:val="24"/>
          <w:szCs w:val="24"/>
        </w:rPr>
        <w:t xml:space="preserve">Postanowienia niniejszego paragrafu nie naruszają prawa Zamawiającego do odstąpienia od umowy na podstawie powszechnie obowiązujących przepisów prawa. </w:t>
      </w:r>
      <w:r w:rsidRPr="002D257F">
        <w:rPr>
          <w:rFonts w:ascii="Arial" w:hAnsi="Arial" w:cs="Arial"/>
          <w:b/>
          <w:sz w:val="24"/>
          <w:szCs w:val="24"/>
        </w:rPr>
        <w:t xml:space="preserve"> </w:t>
      </w:r>
    </w:p>
    <w:p w14:paraId="1EAEC8CA" w14:textId="77777777" w:rsidR="00584EB0" w:rsidRPr="002D257F" w:rsidRDefault="00584EB0" w:rsidP="00584EB0">
      <w:pPr>
        <w:shd w:val="clear" w:color="auto" w:fill="FFFFFF"/>
        <w:spacing w:line="240" w:lineRule="auto"/>
        <w:ind w:right="29"/>
        <w:jc w:val="center"/>
        <w:rPr>
          <w:rFonts w:ascii="Arial" w:hAnsi="Arial" w:cs="Arial"/>
          <w:sz w:val="24"/>
          <w:szCs w:val="24"/>
        </w:rPr>
      </w:pPr>
      <w:r w:rsidRPr="002D257F">
        <w:rPr>
          <w:rFonts w:ascii="Arial" w:hAnsi="Arial" w:cs="Arial"/>
          <w:b/>
          <w:bCs/>
          <w:spacing w:val="-3"/>
          <w:sz w:val="24"/>
          <w:szCs w:val="24"/>
        </w:rPr>
        <w:t>§ 7.</w:t>
      </w:r>
    </w:p>
    <w:p w14:paraId="3259A98D" w14:textId="77777777" w:rsidR="006A3166" w:rsidRPr="002D257F" w:rsidRDefault="006A3166" w:rsidP="00DF163D">
      <w:pPr>
        <w:pStyle w:val="Domylnie"/>
        <w:numPr>
          <w:ilvl w:val="3"/>
          <w:numId w:val="7"/>
        </w:numPr>
        <w:ind w:left="426" w:hanging="426"/>
        <w:jc w:val="both"/>
        <w:rPr>
          <w:rFonts w:ascii="Arial" w:hAnsi="Arial" w:cs="Arial"/>
          <w:lang w:eastAsia="pl-PL"/>
        </w:rPr>
      </w:pPr>
      <w:r w:rsidRPr="002D257F">
        <w:rPr>
          <w:rFonts w:ascii="Arial" w:hAnsi="Arial" w:cs="Arial"/>
          <w:lang w:eastAsia="pl-PL"/>
        </w:rPr>
        <w:t>Wszelkie zmiany i uzupełnienia umowy mogą być dokonywanie wyłącznie w formie pisemnej w postaci aneksu, pod rygorem nieważności.</w:t>
      </w:r>
    </w:p>
    <w:p w14:paraId="34CA5A98" w14:textId="77777777" w:rsidR="006A3166" w:rsidRPr="002D257F" w:rsidRDefault="006A3166" w:rsidP="00DF163D">
      <w:pPr>
        <w:pStyle w:val="Domylnie"/>
        <w:numPr>
          <w:ilvl w:val="3"/>
          <w:numId w:val="7"/>
        </w:numPr>
        <w:ind w:left="426" w:hanging="426"/>
        <w:jc w:val="both"/>
        <w:rPr>
          <w:rFonts w:ascii="Arial" w:hAnsi="Arial" w:cs="Arial"/>
          <w:lang w:eastAsia="pl-PL"/>
        </w:rPr>
      </w:pPr>
      <w:r w:rsidRPr="002D257F">
        <w:rPr>
          <w:rFonts w:ascii="Arial" w:hAnsi="Arial" w:cs="Arial"/>
          <w:lang w:eastAsia="pl-PL"/>
        </w:rPr>
        <w:t>Strony dopuszczają możliwość zmiany postanowień umowy w następujących przypadkach:</w:t>
      </w:r>
    </w:p>
    <w:p w14:paraId="520240ED" w14:textId="77777777" w:rsidR="006A3166" w:rsidRPr="002D257F" w:rsidRDefault="006A3166" w:rsidP="00DF163D">
      <w:pPr>
        <w:pStyle w:val="Domylnie"/>
        <w:numPr>
          <w:ilvl w:val="0"/>
          <w:numId w:val="8"/>
        </w:numPr>
        <w:ind w:left="709" w:hanging="283"/>
        <w:jc w:val="both"/>
        <w:rPr>
          <w:rFonts w:ascii="Arial" w:hAnsi="Arial" w:cs="Arial"/>
          <w:lang w:eastAsia="pl-PL"/>
        </w:rPr>
      </w:pPr>
      <w:r w:rsidRPr="002D257F">
        <w:rPr>
          <w:rFonts w:ascii="Arial" w:hAnsi="Arial" w:cs="Arial"/>
          <w:lang w:eastAsia="pl-PL"/>
        </w:rPr>
        <w:t>zmiany przepisów prawnych powszechnie obowiązujących,</w:t>
      </w:r>
    </w:p>
    <w:p w14:paraId="3B81976B" w14:textId="77777777" w:rsidR="00636457" w:rsidRPr="002D257F" w:rsidRDefault="00636457" w:rsidP="00DF163D">
      <w:pPr>
        <w:pStyle w:val="Domylnie"/>
        <w:numPr>
          <w:ilvl w:val="0"/>
          <w:numId w:val="8"/>
        </w:numPr>
        <w:ind w:left="709" w:hanging="283"/>
        <w:jc w:val="both"/>
        <w:rPr>
          <w:rFonts w:ascii="Arial" w:hAnsi="Arial" w:cs="Arial"/>
          <w:lang w:eastAsia="pl-PL"/>
        </w:rPr>
      </w:pPr>
      <w:r w:rsidRPr="002D257F">
        <w:rPr>
          <w:rFonts w:ascii="Arial" w:hAnsi="Arial" w:cs="Arial"/>
          <w:lang w:eastAsia="pl-PL"/>
        </w:rPr>
        <w:lastRenderedPageBreak/>
        <w:t>zmiany przepisów podatkowych (w tym dotyczących podatku akcyzowego lub podatku od towarów i usług) lub z powodu nałożenia innych danin publicznych</w:t>
      </w:r>
      <w:r w:rsidR="00C218B5" w:rsidRPr="002D257F">
        <w:rPr>
          <w:rFonts w:ascii="Arial" w:hAnsi="Arial" w:cs="Arial"/>
          <w:lang w:eastAsia="pl-PL"/>
        </w:rPr>
        <w:t>,</w:t>
      </w:r>
    </w:p>
    <w:p w14:paraId="759ABD1C" w14:textId="77777777" w:rsidR="00636457" w:rsidRPr="002D257F" w:rsidRDefault="00636457" w:rsidP="00DF163D">
      <w:pPr>
        <w:pStyle w:val="Akapitzlist"/>
        <w:numPr>
          <w:ilvl w:val="0"/>
          <w:numId w:val="8"/>
        </w:numPr>
        <w:spacing w:after="0" w:line="240" w:lineRule="auto"/>
        <w:ind w:left="709" w:hanging="283"/>
        <w:jc w:val="both"/>
        <w:rPr>
          <w:rFonts w:ascii="Arial" w:hAnsi="Arial" w:cs="Arial"/>
          <w:sz w:val="24"/>
          <w:szCs w:val="24"/>
        </w:rPr>
      </w:pPr>
      <w:r w:rsidRPr="002D257F">
        <w:rPr>
          <w:rFonts w:ascii="Arial" w:hAnsi="Arial" w:cs="Arial"/>
          <w:sz w:val="24"/>
          <w:szCs w:val="24"/>
        </w:rPr>
        <w:t>zmiany terminu realizacji, jeżeli wystąpią opóźnienia w dokonaniu określonych czynności lub ich zaniechanie przez właściwe organy administracji państwowej, które nie są następstwem okoliczności, za które odpowiedzialność ponosi Wykonawca</w:t>
      </w:r>
      <w:r w:rsidR="00C218B5" w:rsidRPr="002D257F">
        <w:rPr>
          <w:rFonts w:ascii="Arial" w:hAnsi="Arial" w:cs="Arial"/>
          <w:sz w:val="24"/>
          <w:szCs w:val="24"/>
        </w:rPr>
        <w:t>,</w:t>
      </w:r>
    </w:p>
    <w:p w14:paraId="4C55C1D3" w14:textId="77777777" w:rsidR="00C218B5" w:rsidRPr="002D257F" w:rsidRDefault="00636457" w:rsidP="00DF163D">
      <w:pPr>
        <w:pStyle w:val="Akapitzlist"/>
        <w:numPr>
          <w:ilvl w:val="0"/>
          <w:numId w:val="8"/>
        </w:numPr>
        <w:spacing w:after="0" w:line="240" w:lineRule="auto"/>
        <w:ind w:left="709" w:hanging="283"/>
        <w:jc w:val="both"/>
        <w:rPr>
          <w:rFonts w:ascii="Arial" w:hAnsi="Arial" w:cs="Arial"/>
          <w:sz w:val="24"/>
          <w:szCs w:val="24"/>
        </w:rPr>
      </w:pPr>
      <w:r w:rsidRPr="002D257F">
        <w:rPr>
          <w:rFonts w:ascii="Arial" w:hAnsi="Arial" w:cs="Arial"/>
          <w:sz w:val="24"/>
          <w:szCs w:val="24"/>
        </w:rPr>
        <w:t xml:space="preserve">zmiany terminu realizacji, jeżeli wystąpi siła wyższa uniemożliwiająca </w:t>
      </w:r>
      <w:r w:rsidR="00C218B5" w:rsidRPr="002D257F">
        <w:rPr>
          <w:rFonts w:ascii="Arial" w:hAnsi="Arial" w:cs="Arial"/>
          <w:sz w:val="24"/>
          <w:szCs w:val="24"/>
        </w:rPr>
        <w:t xml:space="preserve">bądź w istotnym stopniu ograniczająca </w:t>
      </w:r>
      <w:r w:rsidRPr="002D257F">
        <w:rPr>
          <w:rFonts w:ascii="Arial" w:hAnsi="Arial" w:cs="Arial"/>
          <w:sz w:val="24"/>
          <w:szCs w:val="24"/>
        </w:rPr>
        <w:t>wykonanie przedmiotu umowy zgodnie z jej postanowieniami</w:t>
      </w:r>
      <w:r w:rsidR="00FF4842" w:rsidRPr="002D257F">
        <w:rPr>
          <w:rFonts w:ascii="Arial" w:hAnsi="Arial" w:cs="Arial"/>
          <w:sz w:val="24"/>
          <w:szCs w:val="24"/>
        </w:rPr>
        <w:t>,</w:t>
      </w:r>
    </w:p>
    <w:p w14:paraId="10F98FCD" w14:textId="77777777" w:rsidR="00747850" w:rsidRPr="002D257F" w:rsidRDefault="00747850" w:rsidP="00DF163D">
      <w:pPr>
        <w:pStyle w:val="Akapitzlist"/>
        <w:numPr>
          <w:ilvl w:val="0"/>
          <w:numId w:val="8"/>
        </w:numPr>
        <w:spacing w:after="0" w:line="23" w:lineRule="atLeast"/>
        <w:ind w:left="709" w:hanging="283"/>
        <w:jc w:val="both"/>
        <w:rPr>
          <w:rFonts w:ascii="Arial" w:hAnsi="Arial" w:cs="Arial"/>
          <w:sz w:val="24"/>
          <w:szCs w:val="24"/>
        </w:rPr>
      </w:pPr>
      <w:r w:rsidRPr="002D257F">
        <w:rPr>
          <w:rFonts w:ascii="Arial" w:hAnsi="Arial" w:cs="Arial"/>
          <w:sz w:val="24"/>
          <w:szCs w:val="24"/>
        </w:rPr>
        <w:t xml:space="preserve">w zakresie dotyczącym przedmiotu zamówienia:   </w:t>
      </w:r>
    </w:p>
    <w:p w14:paraId="510E5E46" w14:textId="77777777" w:rsidR="00747850" w:rsidRPr="002D257F" w:rsidRDefault="00747850" w:rsidP="00DF163D">
      <w:pPr>
        <w:pStyle w:val="Akapitzlist"/>
        <w:numPr>
          <w:ilvl w:val="0"/>
          <w:numId w:val="17"/>
        </w:numPr>
        <w:spacing w:after="0" w:line="23" w:lineRule="atLeast"/>
        <w:jc w:val="both"/>
        <w:rPr>
          <w:rFonts w:ascii="Arial" w:hAnsi="Arial" w:cs="Arial"/>
          <w:sz w:val="24"/>
          <w:szCs w:val="24"/>
        </w:rPr>
      </w:pPr>
      <w:r w:rsidRPr="002D257F">
        <w:rPr>
          <w:rFonts w:ascii="Arial" w:hAnsi="Arial" w:cs="Arial"/>
          <w:sz w:val="24"/>
          <w:szCs w:val="24"/>
        </w:rPr>
        <w:t>w przypadku wycofania z dystrybucji przedmiotu zamówienia, wymienionego w ofercie Wykonawcy i zastąpienia go produktem o równoważnych parametrach nie gorszych niż oferowany, za cenę równą lub niższą od ceny zaoferowanej w ofercie Wykonawcy,</w:t>
      </w:r>
    </w:p>
    <w:p w14:paraId="2F43831D" w14:textId="77777777" w:rsidR="00747850" w:rsidRPr="002D257F" w:rsidRDefault="00747850" w:rsidP="00DF163D">
      <w:pPr>
        <w:pStyle w:val="Akapitzlist"/>
        <w:numPr>
          <w:ilvl w:val="0"/>
          <w:numId w:val="17"/>
        </w:numPr>
        <w:spacing w:after="0" w:line="23" w:lineRule="atLeast"/>
        <w:jc w:val="both"/>
        <w:rPr>
          <w:rFonts w:ascii="Arial" w:hAnsi="Arial" w:cs="Arial"/>
          <w:sz w:val="24"/>
          <w:szCs w:val="24"/>
        </w:rPr>
      </w:pPr>
      <w:r w:rsidRPr="002D257F">
        <w:rPr>
          <w:rFonts w:ascii="Arial" w:hAnsi="Arial" w:cs="Arial"/>
          <w:sz w:val="24"/>
          <w:szCs w:val="24"/>
        </w:rPr>
        <w:t>w przypadku czasowego braku dostępności zaoferowanego asortymentu, w tym również w przypadku wydłużonego czasu oczekiwania na sprowadzenie bądź wytworzenie zamawianego asortymentu wymienionego w ofercie Wykonawcy i zastąpienia go produktem równoważnym o parametrach nie gorszych niż oferowany, za cenę równą lub niższą od ceny zgodnie ze złożoną przez Wykonawcę ofertą,</w:t>
      </w:r>
    </w:p>
    <w:p w14:paraId="4C09C7A7" w14:textId="77777777" w:rsidR="00A6478B" w:rsidRPr="002D257F" w:rsidRDefault="00A6478B" w:rsidP="00DF163D">
      <w:pPr>
        <w:pStyle w:val="Domylnie"/>
        <w:numPr>
          <w:ilvl w:val="3"/>
          <w:numId w:val="7"/>
        </w:numPr>
        <w:spacing w:line="23" w:lineRule="atLeast"/>
        <w:ind w:left="426" w:hanging="426"/>
        <w:jc w:val="both"/>
        <w:rPr>
          <w:rFonts w:ascii="Arial" w:hAnsi="Arial" w:cs="Arial"/>
        </w:rPr>
      </w:pPr>
      <w:r w:rsidRPr="002D257F">
        <w:rPr>
          <w:rFonts w:ascii="Arial" w:hAnsi="Arial" w:cs="Arial"/>
        </w:rPr>
        <w:t xml:space="preserve">Wprowadzenie zmian, o których mowa w ust. 2 pkt 4) niniejszego paragrafu wymaga przedłożenia przez Wykonawcę </w:t>
      </w:r>
      <w:r w:rsidR="004E7189" w:rsidRPr="002D257F">
        <w:rPr>
          <w:rFonts w:ascii="Arial" w:hAnsi="Arial" w:cs="Arial"/>
        </w:rPr>
        <w:t xml:space="preserve">informacji o wpływie okoliczności związanych z wystąpieniem siły wyższej na należyte wykonanie umowy oraz potwierdzenia okoliczności, na które powołuje się Wykonawca poprzez stosowne oświadczenia lub dokumenty. </w:t>
      </w:r>
    </w:p>
    <w:p w14:paraId="2E3D1C86" w14:textId="77777777" w:rsidR="001F7092" w:rsidRPr="002D257F" w:rsidRDefault="001F7092" w:rsidP="00DF163D">
      <w:pPr>
        <w:pStyle w:val="Domylnie"/>
        <w:numPr>
          <w:ilvl w:val="3"/>
          <w:numId w:val="7"/>
        </w:numPr>
        <w:ind w:left="426" w:hanging="426"/>
        <w:jc w:val="both"/>
        <w:rPr>
          <w:rFonts w:ascii="Arial" w:hAnsi="Arial" w:cs="Arial"/>
        </w:rPr>
      </w:pPr>
      <w:r w:rsidRPr="002D257F">
        <w:rPr>
          <w:rFonts w:ascii="Arial" w:hAnsi="Arial" w:cs="Arial"/>
        </w:rPr>
        <w:t>Do kontaktów w sprawach związanych z niniejszą umową upoważnieni zostają:</w:t>
      </w:r>
    </w:p>
    <w:p w14:paraId="797C05C3" w14:textId="77777777" w:rsidR="001F7092" w:rsidRPr="002D257F" w:rsidRDefault="001F7092" w:rsidP="00DF163D">
      <w:pPr>
        <w:pStyle w:val="Domylnie"/>
        <w:numPr>
          <w:ilvl w:val="0"/>
          <w:numId w:val="10"/>
        </w:numPr>
        <w:jc w:val="both"/>
        <w:rPr>
          <w:rFonts w:ascii="Arial" w:hAnsi="Arial" w:cs="Arial"/>
        </w:rPr>
      </w:pPr>
      <w:r w:rsidRPr="002D257F">
        <w:rPr>
          <w:rFonts w:ascii="Arial" w:hAnsi="Arial" w:cs="Arial"/>
        </w:rPr>
        <w:t>ze strony Zamawiającego:</w:t>
      </w:r>
    </w:p>
    <w:p w14:paraId="25F5F5D0" w14:textId="77777777" w:rsidR="001F7092" w:rsidRPr="002D257F" w:rsidRDefault="001F7092" w:rsidP="00221CEA">
      <w:pPr>
        <w:pStyle w:val="Domylnie"/>
        <w:ind w:left="786"/>
        <w:jc w:val="both"/>
        <w:rPr>
          <w:rFonts w:ascii="Arial" w:hAnsi="Arial" w:cs="Arial"/>
        </w:rPr>
      </w:pPr>
      <w:r w:rsidRPr="002D257F">
        <w:rPr>
          <w:rFonts w:ascii="Arial" w:hAnsi="Arial" w:cs="Arial"/>
        </w:rPr>
        <w:t>……………………</w:t>
      </w:r>
      <w:proofErr w:type="gramStart"/>
      <w:r w:rsidRPr="002D257F">
        <w:rPr>
          <w:rFonts w:ascii="Arial" w:hAnsi="Arial" w:cs="Arial"/>
        </w:rPr>
        <w:t>…….</w:t>
      </w:r>
      <w:proofErr w:type="gramEnd"/>
      <w:r w:rsidRPr="002D257F">
        <w:rPr>
          <w:rFonts w:ascii="Arial" w:hAnsi="Arial" w:cs="Arial"/>
        </w:rPr>
        <w:t>, email: …………………, tel. …………………………,</w:t>
      </w:r>
    </w:p>
    <w:p w14:paraId="67E3FCA9" w14:textId="77777777" w:rsidR="001F7092" w:rsidRPr="002D257F" w:rsidRDefault="001F7092" w:rsidP="00DF163D">
      <w:pPr>
        <w:pStyle w:val="Domylnie"/>
        <w:numPr>
          <w:ilvl w:val="0"/>
          <w:numId w:val="10"/>
        </w:numPr>
        <w:jc w:val="both"/>
        <w:rPr>
          <w:rFonts w:ascii="Arial" w:hAnsi="Arial" w:cs="Arial"/>
        </w:rPr>
      </w:pPr>
      <w:r w:rsidRPr="002D257F">
        <w:rPr>
          <w:rFonts w:ascii="Arial" w:hAnsi="Arial" w:cs="Arial"/>
        </w:rPr>
        <w:t>ze strony Wykonawcy:</w:t>
      </w:r>
    </w:p>
    <w:p w14:paraId="3060BFE7" w14:textId="77777777" w:rsidR="001F7092" w:rsidRPr="002D257F" w:rsidRDefault="001F7092" w:rsidP="00221CEA">
      <w:pPr>
        <w:pStyle w:val="Domylnie"/>
        <w:ind w:left="786"/>
        <w:jc w:val="both"/>
        <w:rPr>
          <w:rFonts w:ascii="Arial" w:hAnsi="Arial" w:cs="Arial"/>
        </w:rPr>
      </w:pPr>
      <w:r w:rsidRPr="002D257F">
        <w:rPr>
          <w:rFonts w:ascii="Arial" w:hAnsi="Arial" w:cs="Arial"/>
        </w:rPr>
        <w:t>……………………</w:t>
      </w:r>
      <w:proofErr w:type="gramStart"/>
      <w:r w:rsidRPr="002D257F">
        <w:rPr>
          <w:rFonts w:ascii="Arial" w:hAnsi="Arial" w:cs="Arial"/>
        </w:rPr>
        <w:t>…….</w:t>
      </w:r>
      <w:proofErr w:type="gramEnd"/>
      <w:r w:rsidRPr="002D257F">
        <w:rPr>
          <w:rFonts w:ascii="Arial" w:hAnsi="Arial" w:cs="Arial"/>
        </w:rPr>
        <w:t>, email: …………………, tel. …………………………,</w:t>
      </w:r>
    </w:p>
    <w:p w14:paraId="0AAED8F6" w14:textId="77777777" w:rsidR="001F7092" w:rsidRPr="002D257F" w:rsidRDefault="001F7092" w:rsidP="00221CEA">
      <w:pPr>
        <w:pStyle w:val="Domylnie"/>
        <w:tabs>
          <w:tab w:val="left" w:pos="426"/>
        </w:tabs>
        <w:ind w:left="426" w:hanging="426"/>
        <w:jc w:val="both"/>
        <w:rPr>
          <w:rFonts w:ascii="Arial" w:hAnsi="Arial" w:cs="Arial"/>
        </w:rPr>
      </w:pPr>
      <w:r w:rsidRPr="002D257F">
        <w:rPr>
          <w:rFonts w:ascii="Arial" w:hAnsi="Arial" w:cs="Arial"/>
        </w:rPr>
        <w:tab/>
        <w:t>Zmiana osób, o których mowa wyżej, powinna być dokonana w formie dokumentowej i nie będzie traktowana jak</w:t>
      </w:r>
      <w:r w:rsidR="0002480C" w:rsidRPr="002D257F">
        <w:rPr>
          <w:rFonts w:ascii="Arial" w:hAnsi="Arial" w:cs="Arial"/>
        </w:rPr>
        <w:t>o</w:t>
      </w:r>
      <w:r w:rsidRPr="002D257F">
        <w:rPr>
          <w:rFonts w:ascii="Arial" w:hAnsi="Arial" w:cs="Arial"/>
        </w:rPr>
        <w:t xml:space="preserve"> zmiana umowy. </w:t>
      </w:r>
    </w:p>
    <w:p w14:paraId="70C61940" w14:textId="77777777" w:rsidR="0050501B" w:rsidRPr="002D257F" w:rsidRDefault="0050501B" w:rsidP="00DF163D">
      <w:pPr>
        <w:pStyle w:val="Domylnie"/>
        <w:numPr>
          <w:ilvl w:val="3"/>
          <w:numId w:val="7"/>
        </w:numPr>
        <w:ind w:left="426" w:hanging="426"/>
        <w:jc w:val="both"/>
        <w:rPr>
          <w:rFonts w:ascii="Arial" w:hAnsi="Arial" w:cs="Arial"/>
        </w:rPr>
      </w:pPr>
      <w:r w:rsidRPr="002D257F">
        <w:rPr>
          <w:rFonts w:ascii="Arial" w:hAnsi="Arial" w:cs="Arial"/>
        </w:rPr>
        <w:t xml:space="preserve">Z zastrzeżeniem </w:t>
      </w:r>
      <w:r w:rsidR="00490AF7" w:rsidRPr="002D257F">
        <w:rPr>
          <w:rFonts w:ascii="Arial" w:hAnsi="Arial" w:cs="Arial"/>
        </w:rPr>
        <w:t xml:space="preserve">wyraźnych postanowień niniejszej umowy, adresy </w:t>
      </w:r>
      <w:r w:rsidR="00366743" w:rsidRPr="002D257F">
        <w:rPr>
          <w:rFonts w:ascii="Arial" w:hAnsi="Arial" w:cs="Arial"/>
        </w:rPr>
        <w:t>S</w:t>
      </w:r>
      <w:r w:rsidR="00490AF7" w:rsidRPr="002D257F">
        <w:rPr>
          <w:rFonts w:ascii="Arial" w:hAnsi="Arial" w:cs="Arial"/>
        </w:rPr>
        <w:t xml:space="preserve">tron podane w komparycji niniejszej umowy, są adresami dla doręczeń korespondencji w formie pisemnej. Oświadczenie pisemne uważa się za złożone </w:t>
      </w:r>
      <w:r w:rsidR="00366743" w:rsidRPr="002D257F">
        <w:rPr>
          <w:rFonts w:ascii="Arial" w:hAnsi="Arial" w:cs="Arial"/>
        </w:rPr>
        <w:t>S</w:t>
      </w:r>
      <w:r w:rsidR="00490AF7" w:rsidRPr="002D257F">
        <w:rPr>
          <w:rFonts w:ascii="Arial" w:hAnsi="Arial" w:cs="Arial"/>
        </w:rPr>
        <w:t>tronie, jeżeli zostanie przekazane na jej adres, choćby adresat nie był obecny lub z innych powodów nie odebrał korespondencji lub odmówił jej odbioru.</w:t>
      </w:r>
    </w:p>
    <w:p w14:paraId="7AC39BD1" w14:textId="77777777" w:rsidR="00490AF7" w:rsidRPr="002D257F" w:rsidRDefault="00490AF7" w:rsidP="00DF163D">
      <w:pPr>
        <w:pStyle w:val="Domylnie"/>
        <w:numPr>
          <w:ilvl w:val="3"/>
          <w:numId w:val="7"/>
        </w:numPr>
        <w:ind w:left="426" w:hanging="426"/>
        <w:jc w:val="both"/>
        <w:rPr>
          <w:rFonts w:ascii="Arial" w:hAnsi="Arial" w:cs="Arial"/>
        </w:rPr>
      </w:pPr>
      <w:r w:rsidRPr="002D257F">
        <w:rPr>
          <w:rFonts w:ascii="Arial" w:hAnsi="Arial" w:cs="Arial"/>
        </w:rPr>
        <w:t>W przypadku zmiany danych Wykonawcy, w tym adresów do doręczeń, adresu siedziby Wykonawcy</w:t>
      </w:r>
      <w:r w:rsidR="0002480C" w:rsidRPr="002D257F">
        <w:rPr>
          <w:rFonts w:ascii="Arial" w:hAnsi="Arial" w:cs="Arial"/>
        </w:rPr>
        <w:t>,</w:t>
      </w:r>
      <w:r w:rsidRPr="002D257F">
        <w:rPr>
          <w:rFonts w:ascii="Arial" w:hAnsi="Arial" w:cs="Arial"/>
        </w:rPr>
        <w:t xml:space="preserve"> jest on zobowiązany do niezwłocznego pisemnego powiadomienia Zamawiającego o nowych danych. Zaniechanie powiadomienia skutkuje tym, że korespondencja przekazana przez Zamawiającego zgodnie z ostatnio wskazanymi danymi uważana będzie za doręczoną prawidłowo i skutecznie, nawet gdy zostanie zwrócona nadawcy. </w:t>
      </w:r>
    </w:p>
    <w:p w14:paraId="3D3D8C99" w14:textId="77777777" w:rsidR="00490AF7" w:rsidRPr="002D257F" w:rsidRDefault="00490AF7" w:rsidP="00DF163D">
      <w:pPr>
        <w:pStyle w:val="Domylnie"/>
        <w:numPr>
          <w:ilvl w:val="3"/>
          <w:numId w:val="7"/>
        </w:numPr>
        <w:ind w:left="426" w:hanging="426"/>
        <w:jc w:val="both"/>
        <w:rPr>
          <w:rFonts w:ascii="Arial" w:hAnsi="Arial" w:cs="Arial"/>
        </w:rPr>
      </w:pPr>
      <w:r w:rsidRPr="002D257F">
        <w:rPr>
          <w:rFonts w:ascii="Arial" w:hAnsi="Arial" w:cs="Arial"/>
        </w:rPr>
        <w:t xml:space="preserve">Ilekroć w niniejszej umowie jest mowa o </w:t>
      </w:r>
      <w:r w:rsidR="00311EA6" w:rsidRPr="002D257F">
        <w:rPr>
          <w:rFonts w:ascii="Arial" w:hAnsi="Arial" w:cs="Arial"/>
        </w:rPr>
        <w:t>„</w:t>
      </w:r>
      <w:r w:rsidRPr="002D257F">
        <w:rPr>
          <w:rFonts w:ascii="Arial" w:hAnsi="Arial" w:cs="Arial"/>
        </w:rPr>
        <w:t>sile wyższej</w:t>
      </w:r>
      <w:r w:rsidR="00311EA6" w:rsidRPr="002D257F">
        <w:rPr>
          <w:rFonts w:ascii="Arial" w:hAnsi="Arial" w:cs="Arial"/>
        </w:rPr>
        <w:t>”</w:t>
      </w:r>
      <w:r w:rsidRPr="002D257F">
        <w:rPr>
          <w:rFonts w:ascii="Arial" w:hAnsi="Arial" w:cs="Arial"/>
        </w:rPr>
        <w:t xml:space="preserve"> należy przez to rozumieć stan zewnętrzny niezależny od </w:t>
      </w:r>
      <w:r w:rsidR="00366743" w:rsidRPr="002D257F">
        <w:rPr>
          <w:rFonts w:ascii="Arial" w:hAnsi="Arial" w:cs="Arial"/>
        </w:rPr>
        <w:t>S</w:t>
      </w:r>
      <w:r w:rsidRPr="002D257F">
        <w:rPr>
          <w:rFonts w:ascii="Arial" w:hAnsi="Arial" w:cs="Arial"/>
        </w:rPr>
        <w:t xml:space="preserve">tron, nadzwyczajny, któremu </w:t>
      </w:r>
      <w:r w:rsidR="00366743" w:rsidRPr="002D257F">
        <w:rPr>
          <w:rFonts w:ascii="Arial" w:hAnsi="Arial" w:cs="Arial"/>
        </w:rPr>
        <w:t>S</w:t>
      </w:r>
      <w:r w:rsidRPr="002D257F">
        <w:rPr>
          <w:rFonts w:ascii="Arial" w:hAnsi="Arial" w:cs="Arial"/>
        </w:rPr>
        <w:t>trony nie mogły (</w:t>
      </w:r>
      <w:r w:rsidR="00366743" w:rsidRPr="002D257F">
        <w:rPr>
          <w:rFonts w:ascii="Arial" w:hAnsi="Arial" w:cs="Arial"/>
        </w:rPr>
        <w:t>S</w:t>
      </w:r>
      <w:r w:rsidRPr="002D257F">
        <w:rPr>
          <w:rFonts w:ascii="Arial" w:hAnsi="Arial" w:cs="Arial"/>
        </w:rPr>
        <w:t xml:space="preserve">trona nie mogła) zapobiec oraz mu się przeciwstawić przy użyciu środków leżących w granicach zwyczajnej zapobiegliwości, w tym klęski żywiołowe, pożary, </w:t>
      </w:r>
      <w:r w:rsidR="00311EA6" w:rsidRPr="002D257F">
        <w:rPr>
          <w:rFonts w:ascii="Arial" w:hAnsi="Arial" w:cs="Arial"/>
        </w:rPr>
        <w:t xml:space="preserve">powodzie, trzęsienia ziemi, działania wojenne lub o podobnym charakterze lub skutkach, akty terrorystyczne, skrajki, stany epidemiologiczne, blokady lub </w:t>
      </w:r>
      <w:r w:rsidR="00311EA6" w:rsidRPr="002D257F">
        <w:rPr>
          <w:rFonts w:ascii="Arial" w:hAnsi="Arial" w:cs="Arial"/>
        </w:rPr>
        <w:lastRenderedPageBreak/>
        <w:t>ograniczenia w przekraczaniu granic, zakazy albo ograniczenia importu</w:t>
      </w:r>
      <w:r w:rsidR="0002480C" w:rsidRPr="002D257F">
        <w:rPr>
          <w:rFonts w:ascii="Arial" w:hAnsi="Arial" w:cs="Arial"/>
        </w:rPr>
        <w:t>,</w:t>
      </w:r>
      <w:r w:rsidR="00311EA6" w:rsidRPr="002D257F">
        <w:rPr>
          <w:rFonts w:ascii="Arial" w:hAnsi="Arial" w:cs="Arial"/>
        </w:rPr>
        <w:t xml:space="preserve"> eksportu towarów związanych z realizacją przedmiotu umowy. </w:t>
      </w:r>
    </w:p>
    <w:p w14:paraId="7D47A42B" w14:textId="77372800" w:rsidR="00470812" w:rsidRPr="002D257F" w:rsidRDefault="00470812" w:rsidP="00DF163D">
      <w:pPr>
        <w:pStyle w:val="Domylnie"/>
        <w:numPr>
          <w:ilvl w:val="3"/>
          <w:numId w:val="7"/>
        </w:numPr>
        <w:ind w:left="426" w:hanging="426"/>
        <w:jc w:val="both"/>
        <w:rPr>
          <w:rFonts w:ascii="Arial" w:hAnsi="Arial" w:cs="Arial"/>
        </w:rPr>
      </w:pPr>
      <w:r w:rsidRPr="002D257F">
        <w:rPr>
          <w:rFonts w:ascii="Arial" w:hAnsi="Arial" w:cs="Arial"/>
        </w:rPr>
        <w:t xml:space="preserve">Ilekroć w niniejszej umowie jest mowa o dniach roboczych należy przez to rozmieć </w:t>
      </w:r>
      <w:r w:rsidR="0003619A" w:rsidRPr="002D257F">
        <w:rPr>
          <w:rFonts w:ascii="Arial" w:hAnsi="Arial" w:cs="Arial"/>
        </w:rPr>
        <w:t xml:space="preserve">dni od poniedziałku do piątku </w:t>
      </w:r>
      <w:r w:rsidR="00BC4753" w:rsidRPr="002D257F">
        <w:rPr>
          <w:rFonts w:ascii="Arial" w:hAnsi="Arial" w:cs="Arial"/>
        </w:rPr>
        <w:t>z wyjątkiem</w:t>
      </w:r>
      <w:r w:rsidR="0003619A" w:rsidRPr="002D257F">
        <w:rPr>
          <w:rFonts w:ascii="Arial" w:hAnsi="Arial" w:cs="Arial"/>
        </w:rPr>
        <w:t xml:space="preserve"> dni ustawowo wolnych od pracy i dni wolnych od pracy u Zamawiającego. </w:t>
      </w:r>
    </w:p>
    <w:p w14:paraId="4071F69D" w14:textId="77777777" w:rsidR="006A3166" w:rsidRPr="002D257F" w:rsidRDefault="006A3166" w:rsidP="00DF163D">
      <w:pPr>
        <w:pStyle w:val="Domylnie"/>
        <w:numPr>
          <w:ilvl w:val="3"/>
          <w:numId w:val="7"/>
        </w:numPr>
        <w:ind w:left="426" w:hanging="426"/>
        <w:jc w:val="both"/>
        <w:rPr>
          <w:rFonts w:ascii="Arial" w:hAnsi="Arial" w:cs="Arial"/>
        </w:rPr>
      </w:pPr>
      <w:r w:rsidRPr="002D257F">
        <w:rPr>
          <w:rFonts w:ascii="Arial" w:hAnsi="Arial" w:cs="Arial"/>
        </w:rPr>
        <w:t>Umowę sporządzono w dwóch jednobrzmiących egzemplarzach, po jednym dla każdej ze Stron.</w:t>
      </w:r>
    </w:p>
    <w:p w14:paraId="6F0EBB93" w14:textId="03BBDC0A" w:rsidR="001A7F18" w:rsidRPr="002D257F" w:rsidRDefault="001A7F18" w:rsidP="00DF163D">
      <w:pPr>
        <w:pStyle w:val="Domylnie"/>
        <w:numPr>
          <w:ilvl w:val="3"/>
          <w:numId w:val="7"/>
        </w:numPr>
        <w:ind w:left="425" w:hanging="425"/>
        <w:jc w:val="both"/>
        <w:rPr>
          <w:rFonts w:ascii="Arial" w:hAnsi="Arial" w:cs="Arial"/>
        </w:rPr>
      </w:pPr>
      <w:r w:rsidRPr="002D257F">
        <w:rPr>
          <w:rFonts w:ascii="Arial" w:hAnsi="Arial" w:cs="Arial"/>
        </w:rPr>
        <w:t xml:space="preserve">Umowa stanowić będzie informację publiczną w rozumieniu art. 1 ustawy z dnia 6 września </w:t>
      </w:r>
      <w:r w:rsidR="00BC4753" w:rsidRPr="002D257F">
        <w:rPr>
          <w:rFonts w:ascii="Arial" w:hAnsi="Arial" w:cs="Arial"/>
        </w:rPr>
        <w:t>2001 r.</w:t>
      </w:r>
      <w:r w:rsidRPr="002D257F">
        <w:rPr>
          <w:rFonts w:ascii="Arial" w:hAnsi="Arial" w:cs="Arial"/>
        </w:rPr>
        <w:t xml:space="preserve"> o dostępie do informacji publicznej i podlega udostępnieniu na zasadach i w trybie określonych w ww. ustawie.</w:t>
      </w:r>
    </w:p>
    <w:p w14:paraId="233EEEBD" w14:textId="60F78E87" w:rsidR="006A3166" w:rsidRPr="002D257F" w:rsidRDefault="00BC4753" w:rsidP="00DF163D">
      <w:pPr>
        <w:pStyle w:val="Domylnie"/>
        <w:numPr>
          <w:ilvl w:val="3"/>
          <w:numId w:val="7"/>
        </w:numPr>
        <w:ind w:left="425" w:hanging="425"/>
        <w:jc w:val="both"/>
        <w:rPr>
          <w:rFonts w:ascii="Arial" w:hAnsi="Arial" w:cs="Arial"/>
          <w:b/>
          <w:bCs/>
        </w:rPr>
      </w:pPr>
      <w:r w:rsidRPr="002D257F">
        <w:rPr>
          <w:rFonts w:ascii="Arial" w:hAnsi="Arial" w:cs="Arial"/>
        </w:rPr>
        <w:t>Wszelkie ewentualne spory jakie mogą powstać na tle realizacji niniejszej umowy</w:t>
      </w:r>
      <w:r w:rsidR="006A3166" w:rsidRPr="002D257F">
        <w:rPr>
          <w:rFonts w:ascii="Arial" w:hAnsi="Arial" w:cs="Arial"/>
        </w:rPr>
        <w:t xml:space="preserve"> </w:t>
      </w:r>
      <w:r w:rsidRPr="002D257F">
        <w:rPr>
          <w:rFonts w:ascii="Arial" w:hAnsi="Arial" w:cs="Arial"/>
        </w:rPr>
        <w:t>rozstrzygane będą przez właściwy miejscowo Sąd Powszechny</w:t>
      </w:r>
      <w:r w:rsidR="006A3166" w:rsidRPr="002D257F">
        <w:rPr>
          <w:rFonts w:ascii="Arial" w:hAnsi="Arial" w:cs="Arial"/>
        </w:rPr>
        <w:t xml:space="preserve"> dla </w:t>
      </w:r>
      <w:r w:rsidR="001F7092" w:rsidRPr="002D257F">
        <w:rPr>
          <w:rFonts w:ascii="Arial" w:hAnsi="Arial" w:cs="Arial"/>
        </w:rPr>
        <w:t xml:space="preserve">siedziby </w:t>
      </w:r>
      <w:r w:rsidR="006A3166" w:rsidRPr="002D257F">
        <w:rPr>
          <w:rFonts w:ascii="Arial" w:hAnsi="Arial" w:cs="Arial"/>
        </w:rPr>
        <w:t>Zamawiającego.</w:t>
      </w:r>
    </w:p>
    <w:p w14:paraId="405997B6" w14:textId="1D22E249" w:rsidR="006A3166" w:rsidRPr="003C2E51" w:rsidRDefault="006A3166" w:rsidP="00DF163D">
      <w:pPr>
        <w:pStyle w:val="Domylnie"/>
        <w:numPr>
          <w:ilvl w:val="3"/>
          <w:numId w:val="7"/>
        </w:numPr>
        <w:ind w:left="425" w:hanging="425"/>
        <w:jc w:val="both"/>
        <w:rPr>
          <w:rFonts w:ascii="Arial" w:hAnsi="Arial" w:cs="Arial"/>
        </w:rPr>
      </w:pPr>
      <w:r w:rsidRPr="003C2E51">
        <w:rPr>
          <w:rFonts w:ascii="Arial" w:hAnsi="Arial" w:cs="Arial"/>
        </w:rPr>
        <w:t>W sprawach nieuregulowanych niniejszą umową mają zastosowanie przepisy Kodeksu Cywilnego</w:t>
      </w:r>
      <w:r w:rsidR="00B436BC" w:rsidRPr="003C2E51">
        <w:rPr>
          <w:rFonts w:ascii="Arial" w:hAnsi="Arial" w:cs="Arial"/>
        </w:rPr>
        <w:t xml:space="preserve"> oraz ustawy </w:t>
      </w:r>
      <w:proofErr w:type="spellStart"/>
      <w:r w:rsidR="00B436BC" w:rsidRPr="003C2E51">
        <w:rPr>
          <w:rFonts w:ascii="Arial" w:hAnsi="Arial" w:cs="Arial"/>
        </w:rPr>
        <w:t>pzp</w:t>
      </w:r>
      <w:proofErr w:type="spellEnd"/>
      <w:r w:rsidRPr="003C2E51">
        <w:rPr>
          <w:rFonts w:ascii="Arial" w:hAnsi="Arial" w:cs="Arial"/>
        </w:rPr>
        <w:t xml:space="preserve">. </w:t>
      </w:r>
    </w:p>
    <w:p w14:paraId="6B0D2A7A" w14:textId="58695F9D" w:rsidR="003C2E51" w:rsidRPr="003C2E51" w:rsidRDefault="003C2E51" w:rsidP="003C2E51">
      <w:pPr>
        <w:pStyle w:val="Nagwek1"/>
        <w:jc w:val="center"/>
        <w:rPr>
          <w:rFonts w:cs="Arial"/>
          <w:i/>
          <w:iCs/>
          <w:color w:val="000000"/>
          <w:szCs w:val="24"/>
        </w:rPr>
      </w:pPr>
      <w:r w:rsidRPr="003C2E51">
        <w:rPr>
          <w:rFonts w:cs="Arial"/>
          <w:i/>
          <w:iCs/>
          <w:color w:val="000000"/>
          <w:szCs w:val="24"/>
        </w:rPr>
        <w:t xml:space="preserve">§ </w:t>
      </w:r>
      <w:r>
        <w:rPr>
          <w:rFonts w:cs="Arial"/>
          <w:i/>
          <w:iCs/>
          <w:color w:val="000000"/>
          <w:szCs w:val="24"/>
        </w:rPr>
        <w:t>8</w:t>
      </w:r>
      <w:r>
        <w:rPr>
          <w:rStyle w:val="Odwoanieprzypisudolnego"/>
          <w:rFonts w:cs="Arial"/>
          <w:i/>
          <w:iCs/>
          <w:color w:val="000000"/>
          <w:szCs w:val="24"/>
        </w:rPr>
        <w:footnoteReference w:id="2"/>
      </w:r>
    </w:p>
    <w:p w14:paraId="341EB8AB" w14:textId="77777777"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Zgodnie z zapisami Specyfikacji Warunków Zamówienia oraz na podstawie oświadczenia Wykonawcy złożonego w Formularzu oferty, przy realizacji przedmiotowego zamówienia Wykonawca zobowiązuje się do zatrudnienia i utrzymania tego zatrudnienia przez cały okres realizacji zamówienia, co najmniej jednej osoby w wymiarze co najmniej ½ etatu spośród:</w:t>
      </w:r>
    </w:p>
    <w:p w14:paraId="199F4992" w14:textId="77777777" w:rsidR="003C2E51" w:rsidRPr="003C2E51" w:rsidRDefault="003C2E51" w:rsidP="003C2E51">
      <w:pPr>
        <w:numPr>
          <w:ilvl w:val="1"/>
          <w:numId w:val="59"/>
        </w:numPr>
        <w:overflowPunct w:val="0"/>
        <w:autoSpaceDE w:val="0"/>
        <w:autoSpaceDN w:val="0"/>
        <w:adjustRightInd w:val="0"/>
        <w:spacing w:after="0" w:line="240" w:lineRule="auto"/>
        <w:jc w:val="both"/>
        <w:textAlignment w:val="baseline"/>
        <w:rPr>
          <w:rFonts w:ascii="Arial" w:hAnsi="Arial" w:cs="Arial"/>
          <w:color w:val="000000"/>
          <w:sz w:val="24"/>
          <w:szCs w:val="24"/>
        </w:rPr>
      </w:pPr>
      <w:r w:rsidRPr="003C2E51">
        <w:rPr>
          <w:rFonts w:ascii="Arial" w:hAnsi="Arial" w:cs="Arial"/>
          <w:color w:val="000000"/>
          <w:sz w:val="24"/>
          <w:szCs w:val="24"/>
        </w:rPr>
        <w:t xml:space="preserve">osób niepełnosprawnych w rozumieniu ustawy z dnia 27 sierpnia 1997 r. </w:t>
      </w:r>
      <w:r w:rsidRPr="003C2E51">
        <w:rPr>
          <w:rFonts w:ascii="Arial" w:hAnsi="Arial" w:cs="Arial"/>
          <w:color w:val="000000"/>
          <w:sz w:val="24"/>
          <w:szCs w:val="24"/>
        </w:rPr>
        <w:br/>
        <w:t>o rehabilitacji zawodowej i społecznej oraz zatrudnianiu osób niepełnosprawnych,</w:t>
      </w:r>
    </w:p>
    <w:p w14:paraId="0ED62A87" w14:textId="41B3E53C" w:rsidR="003C2E51" w:rsidRPr="003C2E51" w:rsidRDefault="003C2E51" w:rsidP="003C2E51">
      <w:pPr>
        <w:numPr>
          <w:ilvl w:val="1"/>
          <w:numId w:val="59"/>
        </w:numPr>
        <w:overflowPunct w:val="0"/>
        <w:autoSpaceDE w:val="0"/>
        <w:autoSpaceDN w:val="0"/>
        <w:adjustRightInd w:val="0"/>
        <w:spacing w:after="0" w:line="240" w:lineRule="auto"/>
        <w:jc w:val="both"/>
        <w:textAlignment w:val="baseline"/>
        <w:rPr>
          <w:rFonts w:ascii="Arial" w:hAnsi="Arial" w:cs="Arial"/>
          <w:color w:val="000000"/>
          <w:sz w:val="24"/>
          <w:szCs w:val="24"/>
        </w:rPr>
      </w:pPr>
      <w:r w:rsidRPr="003C2E51">
        <w:rPr>
          <w:rFonts w:ascii="Arial" w:hAnsi="Arial" w:cs="Arial"/>
          <w:color w:val="000000"/>
          <w:sz w:val="24"/>
          <w:szCs w:val="24"/>
        </w:rPr>
        <w:t>bezrobotnych w rozumieniu ustawy z dnia 20 marca 2025 r. o rynku pracy</w:t>
      </w:r>
      <w:r w:rsidRPr="003C2E51">
        <w:rPr>
          <w:rFonts w:ascii="Arial" w:hAnsi="Arial" w:cs="Arial"/>
          <w:color w:val="000000"/>
          <w:sz w:val="24"/>
          <w:szCs w:val="24"/>
        </w:rPr>
        <w:t xml:space="preserve"> </w:t>
      </w:r>
      <w:r w:rsidRPr="003C2E51">
        <w:rPr>
          <w:rFonts w:ascii="Arial" w:hAnsi="Arial" w:cs="Arial"/>
          <w:color w:val="000000"/>
          <w:sz w:val="24"/>
          <w:szCs w:val="24"/>
        </w:rPr>
        <w:t>i służbach zatrudnienia,</w:t>
      </w:r>
    </w:p>
    <w:p w14:paraId="492A3145" w14:textId="77777777" w:rsidR="003C2E51" w:rsidRPr="003C2E51" w:rsidRDefault="003C2E51" w:rsidP="003C2E51">
      <w:pPr>
        <w:numPr>
          <w:ilvl w:val="1"/>
          <w:numId w:val="59"/>
        </w:numPr>
        <w:overflowPunct w:val="0"/>
        <w:autoSpaceDE w:val="0"/>
        <w:autoSpaceDN w:val="0"/>
        <w:adjustRightInd w:val="0"/>
        <w:spacing w:after="0" w:line="240" w:lineRule="auto"/>
        <w:jc w:val="both"/>
        <w:textAlignment w:val="baseline"/>
        <w:rPr>
          <w:rFonts w:ascii="Arial" w:hAnsi="Arial" w:cs="Arial"/>
          <w:color w:val="000000"/>
          <w:sz w:val="24"/>
          <w:szCs w:val="24"/>
        </w:rPr>
      </w:pPr>
      <w:r w:rsidRPr="003C2E51">
        <w:rPr>
          <w:rFonts w:ascii="Arial" w:hAnsi="Arial" w:cs="Arial"/>
          <w:color w:val="000000"/>
          <w:sz w:val="24"/>
          <w:szCs w:val="24"/>
        </w:rPr>
        <w:t>osób do 30. roku życia oraz po ukończeniu 50. roku życia, posiadających status osoby poszukującej pracy, bez zatrudnienia,</w:t>
      </w:r>
    </w:p>
    <w:p w14:paraId="72B0EEB1" w14:textId="77777777" w:rsidR="003C2E51" w:rsidRPr="003C2E51" w:rsidRDefault="003C2E51" w:rsidP="003C2E51">
      <w:pPr>
        <w:numPr>
          <w:ilvl w:val="1"/>
          <w:numId w:val="59"/>
        </w:numPr>
        <w:overflowPunct w:val="0"/>
        <w:autoSpaceDE w:val="0"/>
        <w:autoSpaceDN w:val="0"/>
        <w:adjustRightInd w:val="0"/>
        <w:spacing w:after="0" w:line="240" w:lineRule="auto"/>
        <w:jc w:val="both"/>
        <w:textAlignment w:val="baseline"/>
        <w:rPr>
          <w:rFonts w:ascii="Arial" w:hAnsi="Arial" w:cs="Arial"/>
          <w:sz w:val="24"/>
          <w:szCs w:val="24"/>
        </w:rPr>
      </w:pPr>
      <w:r w:rsidRPr="003C2E51">
        <w:rPr>
          <w:rFonts w:ascii="Arial" w:hAnsi="Arial" w:cs="Arial"/>
          <w:sz w:val="24"/>
          <w:szCs w:val="24"/>
        </w:rPr>
        <w:t>osób będących członkami mniejszości znajdującej się w niekorzystnej sytuacji, w szczególności będących członkami mniejszości narodowych i etnicznych w rozumieniu ustawy z dnia 6 stycznia 2005 r. o mniejszościach narodowych i etnicznych oraz o języku regionalnym</w:t>
      </w:r>
    </w:p>
    <w:p w14:paraId="08C1F936" w14:textId="77777777"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Pracownik, o którym mowa w ust. 1, uczestniczący w sposób czynny w realizacji przedmiotu zamówienia, powinien być zatrudniony przez Wykonawcę nie wcześniej niż na 2 miesiące przed terminem składania ofert lub nie później niż 5 dni od daty podpisania umowy, nieprzerwanie przez cały okres trwania umowy, z zastrzeżeniem ust. 3.</w:t>
      </w:r>
    </w:p>
    <w:p w14:paraId="7484A91D" w14:textId="77777777"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 xml:space="preserve">Wykonawca w terminie do 7 dni od daty podpisania umowy zobowiązany jest do udokumentowania statusu zatrudnionej osoby, o której mowa w ust. 1 i jej zatrudnienia, poprzez przedstawienie Zamawiającemu pisemnych wyjaśnień oraz kopii poświadczonych za zgodność z oryginałem dokumentów, w szczególności umowy o pracę. W przypadku wygaśnięcia lub rozwiązania stosunku pracy z zatrudnioną osobą, o której mowa w ust. 1 (niezależnie od trybu), Wykonawca jest zobowiązany do zatrudnienia na to miejsce innej osoby spośród wymienionych w ust. 1, w terminie do 5 dni od ustania stosunku pracy ze zwolnionym pracownikiem. </w:t>
      </w:r>
    </w:p>
    <w:p w14:paraId="2058C143" w14:textId="77777777"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 xml:space="preserve">Zamawiający uprawniony jest do kontroli spełniania przez Wykonawcę wymagań dotyczących zatrudniania ww. osoby. Kontrola odbywa się w miejscu realizacji </w:t>
      </w:r>
      <w:proofErr w:type="gramStart"/>
      <w:r w:rsidRPr="003C2E51">
        <w:rPr>
          <w:rFonts w:ascii="Arial" w:hAnsi="Arial" w:cs="Arial"/>
          <w:color w:val="000000"/>
          <w:sz w:val="24"/>
          <w:szCs w:val="24"/>
        </w:rPr>
        <w:lastRenderedPageBreak/>
        <w:t>zamówienia  i</w:t>
      </w:r>
      <w:proofErr w:type="gramEnd"/>
      <w:r w:rsidRPr="003C2E51">
        <w:rPr>
          <w:rFonts w:ascii="Arial" w:hAnsi="Arial" w:cs="Arial"/>
          <w:color w:val="000000"/>
          <w:sz w:val="24"/>
          <w:szCs w:val="24"/>
        </w:rPr>
        <w:t xml:space="preserve"> ma na celu weryfikację rzeczywistych warunków jego wykonywania, w szczególności weryfikację udziału wskazanej przez Wykonawcę osoby przy wykonywaniu zamówienia.</w:t>
      </w:r>
    </w:p>
    <w:p w14:paraId="16B79317" w14:textId="6BD42F08"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Na żądanie Zamawiającego Wykonawca niezwłocznie przedstawi pisemne wyjaśnienia oraz dokumentację świadczącą o zatrudnieniu takiej osoby i potwierdzającą status osoby zatrudnionej (zgodnie z ust. 3 powyżej). W przypadku, gdy dokumentacja będzie obejmowała dane, o k</w:t>
      </w:r>
      <w:r>
        <w:rPr>
          <w:rFonts w:ascii="Arial" w:hAnsi="Arial" w:cs="Arial"/>
          <w:color w:val="000000"/>
          <w:sz w:val="24"/>
          <w:szCs w:val="24"/>
        </w:rPr>
        <w:t>t</w:t>
      </w:r>
      <w:r w:rsidRPr="003C2E51">
        <w:rPr>
          <w:rFonts w:ascii="Arial" w:hAnsi="Arial" w:cs="Arial"/>
          <w:color w:val="000000"/>
          <w:sz w:val="24"/>
          <w:szCs w:val="24"/>
        </w:rPr>
        <w:t xml:space="preserve">órych mowa w art. 9 ust. 1 Rozporządzenia Parlamentu Europejskiego i Rady (UE) 2016/679, Wykonawca przedstawi w tym zakresie pisemne oświadczenie ten fakt potwierdzające, nie pozostając obowiązanym do jej przedstawienia. </w:t>
      </w:r>
    </w:p>
    <w:p w14:paraId="1B92A6FC" w14:textId="70FC91D5"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 xml:space="preserve">W przypadku niezatrudniania w sposób nieprzerwany przy realizacji zamówienia zadeklarowanej co najmniej jednej osoby, Wykonawca zapłaci Zamawiającemu karę umowną, o której mowa w § </w:t>
      </w:r>
      <w:r>
        <w:rPr>
          <w:rFonts w:ascii="Arial" w:hAnsi="Arial" w:cs="Arial"/>
          <w:color w:val="000000"/>
          <w:sz w:val="24"/>
          <w:szCs w:val="24"/>
        </w:rPr>
        <w:t>4 ust. 1 pkt 4</w:t>
      </w:r>
      <w:r w:rsidRPr="003C2E51">
        <w:rPr>
          <w:rFonts w:ascii="Arial" w:hAnsi="Arial" w:cs="Arial"/>
          <w:color w:val="000000"/>
          <w:sz w:val="24"/>
          <w:szCs w:val="24"/>
        </w:rPr>
        <w:t xml:space="preserve"> umowy, chyba, że Zamawiający uzna, że niezatrudnienie zadeklarowanej osoby nastąpiło z przyczyn nieleżących po stronie Wykonawcy, co Wykonawca jest w stanie udokumentować. Nieprzedstawienie przez Wykonawcę dokumentów i wyjaśnień, o których mowa w ust. 3, ust. 5 lub ustępie niniejszym będzie traktowane jak niezatrudnienie takiej osoby.</w:t>
      </w:r>
    </w:p>
    <w:p w14:paraId="481DECCB" w14:textId="77777777" w:rsidR="00B436BC" w:rsidRPr="002D257F" w:rsidRDefault="00B436BC" w:rsidP="00A96DCD">
      <w:pPr>
        <w:pStyle w:val="Akapitzlist"/>
        <w:spacing w:after="0" w:line="240" w:lineRule="auto"/>
        <w:ind w:left="360"/>
        <w:jc w:val="center"/>
        <w:rPr>
          <w:rFonts w:ascii="Arial" w:hAnsi="Arial" w:cs="Arial"/>
          <w:b/>
          <w:sz w:val="24"/>
          <w:szCs w:val="24"/>
        </w:rPr>
      </w:pPr>
    </w:p>
    <w:p w14:paraId="3F12131E" w14:textId="77777777" w:rsidR="00A96DCD" w:rsidRPr="002D257F" w:rsidRDefault="00A96DCD" w:rsidP="00B436BC">
      <w:pPr>
        <w:pStyle w:val="Akapitzlist"/>
        <w:spacing w:after="0" w:line="240" w:lineRule="auto"/>
        <w:ind w:left="360"/>
        <w:jc w:val="center"/>
        <w:rPr>
          <w:rFonts w:ascii="Arial" w:hAnsi="Arial" w:cs="Arial"/>
          <w:b/>
          <w:sz w:val="24"/>
          <w:szCs w:val="24"/>
        </w:rPr>
      </w:pPr>
      <w:r w:rsidRPr="002D257F">
        <w:rPr>
          <w:rFonts w:ascii="Arial" w:hAnsi="Arial" w:cs="Arial"/>
          <w:b/>
          <w:sz w:val="24"/>
          <w:szCs w:val="24"/>
        </w:rPr>
        <w:t xml:space="preserve">§ </w:t>
      </w:r>
      <w:r w:rsidR="00584EB0" w:rsidRPr="002D257F">
        <w:rPr>
          <w:rFonts w:ascii="Arial" w:hAnsi="Arial" w:cs="Arial"/>
          <w:b/>
          <w:sz w:val="24"/>
          <w:szCs w:val="24"/>
        </w:rPr>
        <w:t>9</w:t>
      </w:r>
      <w:r w:rsidR="00F42CA6" w:rsidRPr="002D257F">
        <w:rPr>
          <w:rFonts w:ascii="Arial" w:hAnsi="Arial" w:cs="Arial"/>
          <w:b/>
          <w:sz w:val="24"/>
          <w:szCs w:val="24"/>
        </w:rPr>
        <w:t>.</w:t>
      </w:r>
    </w:p>
    <w:p w14:paraId="33744AE7" w14:textId="77777777" w:rsidR="00B436BC" w:rsidRPr="002D257F" w:rsidRDefault="00B436BC" w:rsidP="00DF163D">
      <w:pPr>
        <w:pStyle w:val="Tekstpodstawowy"/>
        <w:numPr>
          <w:ilvl w:val="0"/>
          <w:numId w:val="14"/>
        </w:numPr>
        <w:ind w:left="425" w:hanging="425"/>
        <w:jc w:val="both"/>
        <w:rPr>
          <w:rFonts w:ascii="Arial" w:hAnsi="Arial" w:cs="Arial"/>
          <w:sz w:val="24"/>
          <w:szCs w:val="24"/>
        </w:rPr>
      </w:pPr>
      <w:r w:rsidRPr="002D257F">
        <w:rPr>
          <w:rFonts w:ascii="Arial" w:hAnsi="Arial" w:cs="Arial"/>
          <w:sz w:val="24"/>
          <w:szCs w:val="24"/>
        </w:rPr>
        <w:t xml:space="preserve">Przetwarzanie danych osobowych z tytułu realizacji niniejszej Umowy odbywać się będzie zgodnie z powszechnie obowiązującymi przepisami, w tym z rozporządzeniem Parlamentu Europejskiego i Rady (UE) 2016/679 z dnia 27 kwietnia 2016 r. w sprawie ochrony osób fizycznych w związku z przetwarzaniem danych osobowych i w sprawie swobodnego przepływu takich danych oraz uchylenia dyrektywy 95/46/WE (dalej „RODO”). </w:t>
      </w:r>
    </w:p>
    <w:p w14:paraId="0F6A5411" w14:textId="77777777" w:rsidR="00B436BC" w:rsidRPr="002D257F" w:rsidRDefault="00B436BC" w:rsidP="00DF163D">
      <w:pPr>
        <w:pStyle w:val="Tekstpodstawowy"/>
        <w:numPr>
          <w:ilvl w:val="0"/>
          <w:numId w:val="14"/>
        </w:numPr>
        <w:ind w:left="426" w:hanging="426"/>
        <w:jc w:val="both"/>
        <w:rPr>
          <w:rFonts w:ascii="Arial" w:hAnsi="Arial" w:cs="Arial"/>
          <w:sz w:val="24"/>
          <w:szCs w:val="24"/>
        </w:rPr>
      </w:pPr>
      <w:r w:rsidRPr="002D257F">
        <w:rPr>
          <w:rFonts w:ascii="Arial" w:hAnsi="Arial" w:cs="Arial"/>
          <w:bCs/>
          <w:sz w:val="24"/>
          <w:szCs w:val="24"/>
        </w:rPr>
        <w:t>Zamawiający</w:t>
      </w:r>
      <w:r w:rsidRPr="002D257F">
        <w:rPr>
          <w:rFonts w:ascii="Arial" w:hAnsi="Arial" w:cs="Arial"/>
          <w:sz w:val="24"/>
          <w:szCs w:val="24"/>
        </w:rPr>
        <w:t xml:space="preserve">, realizując nałożony na administratora obowiązek informacyjny wobec osób fizycznych – zgodnie z art. 13 i 14 RODO – informuje, że: </w:t>
      </w:r>
    </w:p>
    <w:p w14:paraId="3C290FF1" w14:textId="77777777" w:rsidR="00BC4753" w:rsidRPr="00BC4753" w:rsidRDefault="00747850" w:rsidP="00BC4753">
      <w:pPr>
        <w:pStyle w:val="Tekstpodstawowy"/>
        <w:numPr>
          <w:ilvl w:val="0"/>
          <w:numId w:val="57"/>
        </w:numPr>
        <w:jc w:val="both"/>
        <w:rPr>
          <w:rFonts w:ascii="Arial" w:hAnsi="Arial" w:cs="Arial"/>
          <w:sz w:val="24"/>
          <w:szCs w:val="24"/>
        </w:rPr>
      </w:pPr>
      <w:r w:rsidRPr="002D257F">
        <w:rPr>
          <w:rFonts w:ascii="Arial" w:hAnsi="Arial" w:cs="Arial"/>
          <w:sz w:val="24"/>
          <w:szCs w:val="24"/>
        </w:rPr>
        <w:t xml:space="preserve">administratorem a w przypadku zamówień współfinansowanych ze środków UE (jeżeli dotyczy) również podmiotem przetwarzającym wszelkie dane osobowe osób fizycznych związanych z niniejszym postępowaniem jest </w:t>
      </w:r>
      <w:r w:rsidR="00BC4753" w:rsidRPr="00BC4753">
        <w:rPr>
          <w:rFonts w:ascii="Arial" w:hAnsi="Arial" w:cs="Arial"/>
          <w:sz w:val="24"/>
          <w:szCs w:val="24"/>
        </w:rPr>
        <w:t xml:space="preserve">Powiat Stargardzki - Zespół Szkół Nr 2, osiedle Zachód B15/A, 73-110 Stargard, </w:t>
      </w:r>
    </w:p>
    <w:p w14:paraId="796FD080" w14:textId="1A810A43" w:rsidR="00B436BC" w:rsidRDefault="00BC4753" w:rsidP="00BC4753">
      <w:pPr>
        <w:pStyle w:val="Tekstpodstawowy"/>
        <w:numPr>
          <w:ilvl w:val="0"/>
          <w:numId w:val="57"/>
        </w:numPr>
        <w:jc w:val="both"/>
        <w:rPr>
          <w:rFonts w:ascii="Arial" w:hAnsi="Arial" w:cs="Arial"/>
          <w:sz w:val="24"/>
          <w:szCs w:val="24"/>
        </w:rPr>
      </w:pPr>
      <w:r w:rsidRPr="00BC4753">
        <w:rPr>
          <w:rFonts w:ascii="Arial" w:hAnsi="Arial" w:cs="Arial"/>
          <w:sz w:val="24"/>
          <w:szCs w:val="24"/>
        </w:rPr>
        <w:t xml:space="preserve">kontakt do inspektora ochrony danych osobowych w Powiecie </w:t>
      </w:r>
      <w:proofErr w:type="spellStart"/>
      <w:r w:rsidRPr="00BC4753">
        <w:rPr>
          <w:rFonts w:ascii="Arial" w:hAnsi="Arial" w:cs="Arial"/>
          <w:sz w:val="24"/>
          <w:szCs w:val="24"/>
        </w:rPr>
        <w:t>Stargradzkim</w:t>
      </w:r>
      <w:proofErr w:type="spellEnd"/>
      <w:r w:rsidRPr="00BC4753">
        <w:rPr>
          <w:rFonts w:ascii="Arial" w:hAnsi="Arial" w:cs="Arial"/>
          <w:sz w:val="24"/>
          <w:szCs w:val="24"/>
        </w:rPr>
        <w:t xml:space="preserve"> –Zespole Szkół Nr 2: </w:t>
      </w:r>
      <w:proofErr w:type="spellStart"/>
      <w:r w:rsidRPr="00BC4753">
        <w:rPr>
          <w:rFonts w:ascii="Arial" w:hAnsi="Arial" w:cs="Arial"/>
          <w:sz w:val="24"/>
          <w:szCs w:val="24"/>
        </w:rPr>
        <w:t>SOFTmar</w:t>
      </w:r>
      <w:proofErr w:type="spellEnd"/>
      <w:r w:rsidRPr="00BC4753">
        <w:rPr>
          <w:rFonts w:ascii="Arial" w:hAnsi="Arial" w:cs="Arial"/>
          <w:sz w:val="24"/>
          <w:szCs w:val="24"/>
        </w:rPr>
        <w:t xml:space="preserve"> Joanna Marczewska, ul. Limanowskiego 18b/8, 73-110 Stargard, adres e-mail </w:t>
      </w:r>
      <w:hyperlink r:id="rId8" w:history="1">
        <w:r w:rsidRPr="005143ED">
          <w:rPr>
            <w:rStyle w:val="Hipercze"/>
            <w:rFonts w:ascii="Arial" w:hAnsi="Arial" w:cs="Arial"/>
            <w:sz w:val="24"/>
            <w:szCs w:val="24"/>
          </w:rPr>
          <w:t>marczewska.asia@gmail.com</w:t>
        </w:r>
      </w:hyperlink>
      <w:r>
        <w:rPr>
          <w:rFonts w:ascii="Arial" w:hAnsi="Arial" w:cs="Arial"/>
          <w:sz w:val="24"/>
          <w:szCs w:val="24"/>
        </w:rPr>
        <w:t xml:space="preserve">, </w:t>
      </w:r>
      <w:r w:rsidR="00B436BC" w:rsidRPr="002D257F">
        <w:rPr>
          <w:rFonts w:ascii="Arial" w:hAnsi="Arial" w:cs="Arial"/>
          <w:sz w:val="24"/>
          <w:szCs w:val="24"/>
        </w:rPr>
        <w:t xml:space="preserve"> </w:t>
      </w:r>
    </w:p>
    <w:p w14:paraId="519EBD0E" w14:textId="77777777" w:rsidR="00B436BC" w:rsidRPr="00BC4753" w:rsidRDefault="00B436BC" w:rsidP="00BC4753">
      <w:pPr>
        <w:pStyle w:val="Tekstpodstawowy"/>
        <w:numPr>
          <w:ilvl w:val="0"/>
          <w:numId w:val="57"/>
        </w:numPr>
        <w:jc w:val="both"/>
        <w:rPr>
          <w:rFonts w:ascii="Arial" w:hAnsi="Arial" w:cs="Arial"/>
          <w:sz w:val="24"/>
          <w:szCs w:val="24"/>
        </w:rPr>
      </w:pPr>
      <w:r w:rsidRPr="00BC4753">
        <w:rPr>
          <w:rFonts w:ascii="Arial" w:hAnsi="Arial" w:cs="Arial"/>
          <w:sz w:val="24"/>
          <w:szCs w:val="24"/>
        </w:rPr>
        <w:t xml:space="preserve">dane osobowe przetwarzane będą na podstawie art. 6 ust. 1 lit. b i c RODO, w celu: </w:t>
      </w:r>
    </w:p>
    <w:p w14:paraId="51C793FB"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zawarcia i wykonania niniejszej Umowy, </w:t>
      </w:r>
    </w:p>
    <w:p w14:paraId="7084F27A"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wypełnienia obowiązków prawnych ciążących na </w:t>
      </w:r>
      <w:r w:rsidRPr="002D257F">
        <w:rPr>
          <w:rFonts w:ascii="Arial" w:hAnsi="Arial" w:cs="Arial"/>
          <w:bCs/>
          <w:sz w:val="24"/>
          <w:szCs w:val="24"/>
        </w:rPr>
        <w:t>Zamawiającym</w:t>
      </w:r>
      <w:r w:rsidRPr="002D257F">
        <w:rPr>
          <w:rFonts w:ascii="Arial" w:hAnsi="Arial" w:cs="Arial"/>
          <w:sz w:val="24"/>
          <w:szCs w:val="24"/>
        </w:rPr>
        <w:t xml:space="preserve">, </w:t>
      </w:r>
    </w:p>
    <w:p w14:paraId="37571A8C"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kontroli prawidłowości realizacji postanowień niniejszej Umowy, </w:t>
      </w:r>
    </w:p>
    <w:p w14:paraId="23A239D0"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ochrony praw </w:t>
      </w:r>
      <w:r w:rsidRPr="002D257F">
        <w:rPr>
          <w:rFonts w:ascii="Arial" w:hAnsi="Arial" w:cs="Arial"/>
          <w:bCs/>
          <w:sz w:val="24"/>
          <w:szCs w:val="24"/>
        </w:rPr>
        <w:t>Zamawiającego</w:t>
      </w:r>
      <w:r w:rsidRPr="002D257F">
        <w:rPr>
          <w:rFonts w:ascii="Arial" w:hAnsi="Arial" w:cs="Arial"/>
          <w:sz w:val="24"/>
          <w:szCs w:val="24"/>
        </w:rPr>
        <w:t xml:space="preserve"> wynikających z niniejszej Umowy, a także w celu dochodzenia ewentualnych uprawnień i roszczeń wynikających z niniejszej Umowy,</w:t>
      </w:r>
    </w:p>
    <w:p w14:paraId="2190A8F2"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przechowywania dokumentacji na wypadek kontroli prowadzonej przez uprawnione organy i podmioty, </w:t>
      </w:r>
    </w:p>
    <w:p w14:paraId="45AE1139"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przekazania dokumentacji do archiwum, a następnie jej zbrakowania; </w:t>
      </w:r>
    </w:p>
    <w:p w14:paraId="41D79238"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odbiorcami danych osobowych będą: </w:t>
      </w:r>
    </w:p>
    <w:p w14:paraId="0611585F" w14:textId="77777777" w:rsidR="00B436BC" w:rsidRPr="002D257F" w:rsidRDefault="00B436BC" w:rsidP="00DF163D">
      <w:pPr>
        <w:pStyle w:val="Tekstpodstawowy"/>
        <w:numPr>
          <w:ilvl w:val="1"/>
          <w:numId w:val="13"/>
        </w:numPr>
        <w:ind w:left="1276" w:hanging="425"/>
        <w:jc w:val="both"/>
        <w:rPr>
          <w:rFonts w:ascii="Arial" w:hAnsi="Arial" w:cs="Arial"/>
          <w:sz w:val="24"/>
          <w:szCs w:val="24"/>
        </w:rPr>
      </w:pPr>
      <w:r w:rsidRPr="002D257F">
        <w:rPr>
          <w:rFonts w:ascii="Arial" w:hAnsi="Arial" w:cs="Arial"/>
          <w:sz w:val="24"/>
          <w:szCs w:val="24"/>
        </w:rPr>
        <w:t xml:space="preserve">osoby lub podmioty, którym udostępniona zostanie niniejsza Umowa lub dokumentacja związania z realizacją Umowy w oparciu o powszechnie </w:t>
      </w:r>
      <w:r w:rsidRPr="002D257F">
        <w:rPr>
          <w:rFonts w:ascii="Arial" w:hAnsi="Arial" w:cs="Arial"/>
          <w:sz w:val="24"/>
          <w:szCs w:val="24"/>
        </w:rPr>
        <w:lastRenderedPageBreak/>
        <w:t>obowiązujące przepisy, w tym w szczególności w oparciu o art. 2 i nast. ustawy z dnia 6 września 2001 r. o dostępie do informacji publicznej,</w:t>
      </w:r>
    </w:p>
    <w:p w14:paraId="6277E8CF" w14:textId="77777777" w:rsidR="00B436BC" w:rsidRPr="002D257F" w:rsidRDefault="00B436BC" w:rsidP="00DF163D">
      <w:pPr>
        <w:pStyle w:val="Tekstpodstawowy"/>
        <w:numPr>
          <w:ilvl w:val="1"/>
          <w:numId w:val="13"/>
        </w:numPr>
        <w:ind w:left="1276" w:hanging="425"/>
        <w:jc w:val="both"/>
        <w:rPr>
          <w:rFonts w:ascii="Arial" w:hAnsi="Arial" w:cs="Arial"/>
          <w:sz w:val="24"/>
          <w:szCs w:val="24"/>
        </w:rPr>
      </w:pPr>
      <w:r w:rsidRPr="002D257F">
        <w:rPr>
          <w:rFonts w:ascii="Arial" w:hAnsi="Arial" w:cs="Arial"/>
          <w:sz w:val="24"/>
          <w:szCs w:val="24"/>
        </w:rPr>
        <w:t xml:space="preserve">podmioty przetwarzające dane osobowe w imieniu </w:t>
      </w:r>
      <w:r w:rsidRPr="002D257F">
        <w:rPr>
          <w:rFonts w:ascii="Arial" w:hAnsi="Arial" w:cs="Arial"/>
          <w:bCs/>
          <w:sz w:val="24"/>
          <w:szCs w:val="24"/>
        </w:rPr>
        <w:t>Zamawiającego</w:t>
      </w:r>
      <w:r w:rsidRPr="002D257F">
        <w:rPr>
          <w:rFonts w:ascii="Arial" w:hAnsi="Arial" w:cs="Arial"/>
          <w:sz w:val="24"/>
          <w:szCs w:val="24"/>
        </w:rPr>
        <w:t xml:space="preserve">, w szczególności podmioty świadczące usługi audytowe, usługi doradcze, usługi nadzoru inwestorskiego, </w:t>
      </w:r>
    </w:p>
    <w:p w14:paraId="2D2B4529" w14:textId="77777777" w:rsidR="00B436BC" w:rsidRPr="002D257F" w:rsidRDefault="00B436BC" w:rsidP="00DF163D">
      <w:pPr>
        <w:pStyle w:val="Tekstpodstawowy"/>
        <w:numPr>
          <w:ilvl w:val="1"/>
          <w:numId w:val="13"/>
        </w:numPr>
        <w:ind w:left="1276" w:hanging="425"/>
        <w:jc w:val="both"/>
        <w:rPr>
          <w:rFonts w:ascii="Arial" w:hAnsi="Arial" w:cs="Arial"/>
          <w:sz w:val="24"/>
          <w:szCs w:val="24"/>
        </w:rPr>
      </w:pPr>
      <w:r w:rsidRPr="002D257F">
        <w:rPr>
          <w:rFonts w:ascii="Arial" w:hAnsi="Arial" w:cs="Arial"/>
          <w:sz w:val="24"/>
          <w:szCs w:val="24"/>
        </w:rPr>
        <w:t xml:space="preserve">inni administratorzy danych, działający na mocy umów zawartych z </w:t>
      </w:r>
      <w:r w:rsidRPr="002D257F">
        <w:rPr>
          <w:rFonts w:ascii="Arial" w:hAnsi="Arial" w:cs="Arial"/>
          <w:bCs/>
          <w:sz w:val="24"/>
          <w:szCs w:val="24"/>
        </w:rPr>
        <w:t>Zamawiającym</w:t>
      </w:r>
      <w:r w:rsidRPr="002D257F">
        <w:rPr>
          <w:rFonts w:ascii="Arial" w:hAnsi="Arial" w:cs="Arial"/>
          <w:sz w:val="24"/>
          <w:szCs w:val="24"/>
        </w:rPr>
        <w:t xml:space="preserve"> lub na podstawie powszechnie obowiązujących przepisów prawa, w tym: – podmioty świadczące pomoc prawną, – podmioty świadczące usługi pocztowe lub kurierskie, – podmioty prowadzące działalność płatniczą (banki, instytucje płatnicze), </w:t>
      </w:r>
    </w:p>
    <w:p w14:paraId="70090850"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dane osobowe będą przetwarzane przez okres realizacji zadania, </w:t>
      </w:r>
      <w:r w:rsidRPr="002D257F">
        <w:rPr>
          <w:rFonts w:ascii="Arial" w:hAnsi="Arial" w:cs="Arial"/>
          <w:sz w:val="24"/>
          <w:szCs w:val="24"/>
        </w:rPr>
        <w:br/>
        <w:t>o którym mowa w § 1 ust. 1 niniejszej Umowy, okres rękojmi i gwarancji, przez okres niezbędny do dochodzenia roszczeń i obrony swoich praw z tytułu realizacji Umowy oraz przez okres archiwizacji zgodny z rozporządzeniem Prezesa Rady Ministrów z dnia 18.01.2011 r. w sprawie instrukcji kancelaryjnej, jednolitych rzeczowych wykazów akt oraz instrukcji w sprawie organizacji i zakresu działania archiwów zakładowych, a także przez okres, o którym mowa w art. 125 ust. 4 lit. d) w zw. z art. 140 rozporządzenia Parlamentu Europejskiego nr 1303/2013 z dnia 17.12.2013 r. w przypadku zamówień współfinansowanych ze środków UE;</w:t>
      </w:r>
    </w:p>
    <w:p w14:paraId="2590DDC6"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osobie fizycznej, której dane dotyczą, przysługuje prawo do żądania od administratora dostępu do danych osobowych, do ich sprostowania lub ograniczenia przetwarzania - na zasadach określonych w RODO oraz w innych obowiązujących w tym zakresie przepisów prawa; </w:t>
      </w:r>
    </w:p>
    <w:p w14:paraId="4198C062"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osobie fizycznej, której dane dotyczą przysługuje prawo do wniesienia skargi do organu nadzorczego – Prezesa Urzędu Ochrony Danych Osobowych, gdy uzasadnione jest, iż dane osobowe przetwarzane są przez administratora niezgodnie z przepisami RODO; </w:t>
      </w:r>
    </w:p>
    <w:p w14:paraId="1C194612"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obowiązek podania przez </w:t>
      </w:r>
      <w:r w:rsidRPr="002D257F">
        <w:rPr>
          <w:rFonts w:ascii="Arial" w:hAnsi="Arial" w:cs="Arial"/>
          <w:bCs/>
          <w:sz w:val="24"/>
          <w:szCs w:val="24"/>
        </w:rPr>
        <w:t>Wykonawcę</w:t>
      </w:r>
      <w:r w:rsidRPr="002D257F">
        <w:rPr>
          <w:rFonts w:ascii="Arial" w:hAnsi="Arial" w:cs="Arial"/>
          <w:sz w:val="24"/>
          <w:szCs w:val="24"/>
        </w:rPr>
        <w:t xml:space="preserve"> danych osobowych </w:t>
      </w:r>
      <w:r w:rsidRPr="002D257F">
        <w:rPr>
          <w:rFonts w:ascii="Arial" w:hAnsi="Arial" w:cs="Arial"/>
          <w:bCs/>
          <w:sz w:val="24"/>
          <w:szCs w:val="24"/>
        </w:rPr>
        <w:t>Zamawiającemu j</w:t>
      </w:r>
      <w:r w:rsidRPr="002D257F">
        <w:rPr>
          <w:rFonts w:ascii="Arial" w:hAnsi="Arial" w:cs="Arial"/>
          <w:sz w:val="24"/>
          <w:szCs w:val="24"/>
        </w:rPr>
        <w:t xml:space="preserve">est warunkiem zawarcia Umowy, a także jest niezbędny do realizacji i kontroli należytego wykonania Umowy; konsekwencją niepodania danych będzie niemożność zawarcia i realizacji Umowy; </w:t>
      </w:r>
    </w:p>
    <w:p w14:paraId="10A1EB8C"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w odniesieniu do danych osobowych decyzje nie będą podejmowane w sposób zautomatyzowany, stosowanie do art. 22 RODO; </w:t>
      </w:r>
    </w:p>
    <w:p w14:paraId="2ED60685"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dane niepozyskane bezpośrednio od osób, których dotyczą, obejmują w szczególności następujące kategorie danych: imię i nazwisko, dane kontaktowe, stosowne uprawnienia do wykonywania określonych czynności; </w:t>
      </w:r>
    </w:p>
    <w:p w14:paraId="63C4D9AE"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źródłem pochodzenia danych osobowych niepozyskanych bezpośrednio od osoby, której dane dotyczą jest </w:t>
      </w:r>
      <w:r w:rsidRPr="002D257F">
        <w:rPr>
          <w:rFonts w:ascii="Arial" w:hAnsi="Arial" w:cs="Arial"/>
          <w:bCs/>
          <w:sz w:val="24"/>
          <w:szCs w:val="24"/>
        </w:rPr>
        <w:t>Wykonawca</w:t>
      </w:r>
      <w:r w:rsidRPr="002D257F">
        <w:rPr>
          <w:rFonts w:ascii="Arial" w:hAnsi="Arial" w:cs="Arial"/>
          <w:sz w:val="24"/>
          <w:szCs w:val="24"/>
        </w:rPr>
        <w:t xml:space="preserve">; </w:t>
      </w:r>
    </w:p>
    <w:p w14:paraId="54882BD4" w14:textId="77777777" w:rsidR="00B436BC" w:rsidRPr="002D257F" w:rsidRDefault="00B436BC" w:rsidP="00DF163D">
      <w:pPr>
        <w:pStyle w:val="Tekstpodstawowy"/>
        <w:numPr>
          <w:ilvl w:val="0"/>
          <w:numId w:val="14"/>
        </w:numPr>
        <w:ind w:left="425" w:hanging="425"/>
        <w:jc w:val="both"/>
        <w:rPr>
          <w:rFonts w:ascii="Arial" w:hAnsi="Arial" w:cs="Arial"/>
          <w:sz w:val="24"/>
          <w:szCs w:val="24"/>
        </w:rPr>
      </w:pPr>
      <w:r w:rsidRPr="002D257F">
        <w:rPr>
          <w:rFonts w:ascii="Arial" w:hAnsi="Arial" w:cs="Arial"/>
          <w:bCs/>
          <w:sz w:val="24"/>
          <w:szCs w:val="24"/>
        </w:rPr>
        <w:t>Wykonawca</w:t>
      </w:r>
      <w:r w:rsidRPr="002D257F">
        <w:rPr>
          <w:rFonts w:ascii="Arial" w:hAnsi="Arial" w:cs="Arial"/>
          <w:sz w:val="24"/>
          <w:szCs w:val="24"/>
        </w:rPr>
        <w:t xml:space="preserve"> zobowiązuje się, przy przekazywaniu </w:t>
      </w:r>
      <w:r w:rsidRPr="002D257F">
        <w:rPr>
          <w:rFonts w:ascii="Arial" w:hAnsi="Arial" w:cs="Arial"/>
          <w:bCs/>
          <w:sz w:val="24"/>
          <w:szCs w:val="24"/>
        </w:rPr>
        <w:t>Zamawiającemu</w:t>
      </w:r>
      <w:r w:rsidRPr="002D257F">
        <w:rPr>
          <w:rFonts w:ascii="Arial" w:hAnsi="Arial" w:cs="Arial"/>
          <w:sz w:val="24"/>
          <w:szCs w:val="24"/>
        </w:rPr>
        <w:t xml:space="preserve"> danych osobowych (w rozumieniu RODO) osób trzecich,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lub art. 14 RODO. Oświadczenie, o którym mowa w zdaniu pierwszym, należy przedstawiać </w:t>
      </w:r>
      <w:r w:rsidRPr="002D257F">
        <w:rPr>
          <w:rFonts w:ascii="Arial" w:hAnsi="Arial" w:cs="Arial"/>
          <w:bCs/>
          <w:sz w:val="24"/>
          <w:szCs w:val="24"/>
        </w:rPr>
        <w:t>Zamawiającemu</w:t>
      </w:r>
      <w:r w:rsidRPr="002D257F">
        <w:rPr>
          <w:rFonts w:ascii="Arial" w:hAnsi="Arial" w:cs="Arial"/>
          <w:sz w:val="24"/>
          <w:szCs w:val="24"/>
        </w:rPr>
        <w:t xml:space="preserve"> każdorazowo przy przekazywaniu m.in. wniosku o zmianę osób wskazanych przez </w:t>
      </w:r>
      <w:r w:rsidRPr="002D257F">
        <w:rPr>
          <w:rFonts w:ascii="Arial" w:hAnsi="Arial" w:cs="Arial"/>
          <w:bCs/>
          <w:sz w:val="24"/>
          <w:szCs w:val="24"/>
        </w:rPr>
        <w:t>Wykonawcę w Umowie</w:t>
      </w:r>
      <w:r w:rsidRPr="002D257F">
        <w:rPr>
          <w:rFonts w:ascii="Arial" w:hAnsi="Arial" w:cs="Arial"/>
          <w:sz w:val="24"/>
          <w:szCs w:val="24"/>
        </w:rPr>
        <w:t xml:space="preserve">. Wraz z oświadczeniem, o którym </w:t>
      </w:r>
      <w:r w:rsidRPr="002D257F">
        <w:rPr>
          <w:rFonts w:ascii="Arial" w:hAnsi="Arial" w:cs="Arial"/>
          <w:sz w:val="24"/>
          <w:szCs w:val="24"/>
        </w:rPr>
        <w:lastRenderedPageBreak/>
        <w:t xml:space="preserve">mowa w zdaniu pierwszym, </w:t>
      </w:r>
      <w:r w:rsidRPr="002D257F">
        <w:rPr>
          <w:rFonts w:ascii="Arial" w:hAnsi="Arial" w:cs="Arial"/>
          <w:bCs/>
          <w:sz w:val="24"/>
          <w:szCs w:val="24"/>
        </w:rPr>
        <w:t xml:space="preserve">Wykonawca </w:t>
      </w:r>
      <w:r w:rsidRPr="002D257F">
        <w:rPr>
          <w:rFonts w:ascii="Arial" w:hAnsi="Arial" w:cs="Arial"/>
          <w:sz w:val="24"/>
          <w:szCs w:val="24"/>
        </w:rPr>
        <w:t xml:space="preserve">przekaże </w:t>
      </w:r>
      <w:r w:rsidRPr="002D257F">
        <w:rPr>
          <w:rFonts w:ascii="Arial" w:hAnsi="Arial" w:cs="Arial"/>
          <w:bCs/>
          <w:sz w:val="24"/>
          <w:szCs w:val="24"/>
        </w:rPr>
        <w:t>Zamawiającemu</w:t>
      </w:r>
      <w:r w:rsidRPr="002D257F">
        <w:rPr>
          <w:rFonts w:ascii="Arial" w:hAnsi="Arial" w:cs="Arial"/>
          <w:sz w:val="24"/>
          <w:szCs w:val="24"/>
        </w:rPr>
        <w:t xml:space="preserve"> oświadczenie o realizacji obowiązku, o którym mowa w ust. 4 poniżej. </w:t>
      </w:r>
    </w:p>
    <w:p w14:paraId="07063D55" w14:textId="77777777" w:rsidR="00B436BC" w:rsidRPr="002D257F" w:rsidRDefault="00B436BC" w:rsidP="00DF163D">
      <w:pPr>
        <w:pStyle w:val="Tekstpodstawowy"/>
        <w:numPr>
          <w:ilvl w:val="0"/>
          <w:numId w:val="14"/>
        </w:numPr>
        <w:ind w:left="425" w:hanging="425"/>
        <w:jc w:val="both"/>
        <w:rPr>
          <w:rFonts w:ascii="Arial" w:hAnsi="Arial" w:cs="Arial"/>
          <w:sz w:val="24"/>
          <w:szCs w:val="24"/>
        </w:rPr>
      </w:pPr>
      <w:r w:rsidRPr="002D257F">
        <w:rPr>
          <w:rFonts w:ascii="Arial" w:hAnsi="Arial" w:cs="Arial"/>
          <w:bCs/>
          <w:sz w:val="24"/>
          <w:szCs w:val="24"/>
        </w:rPr>
        <w:t>Wykonawca</w:t>
      </w:r>
      <w:r w:rsidRPr="002D257F">
        <w:rPr>
          <w:rFonts w:ascii="Arial" w:hAnsi="Arial" w:cs="Arial"/>
          <w:sz w:val="24"/>
          <w:szCs w:val="24"/>
        </w:rPr>
        <w:t xml:space="preserve"> zobowiązuje się poinformować, w imieniu </w:t>
      </w:r>
      <w:r w:rsidRPr="002D257F">
        <w:rPr>
          <w:rFonts w:ascii="Arial" w:hAnsi="Arial" w:cs="Arial"/>
          <w:bCs/>
          <w:sz w:val="24"/>
          <w:szCs w:val="24"/>
        </w:rPr>
        <w:t>Zamawiającego</w:t>
      </w:r>
      <w:r w:rsidRPr="002D257F">
        <w:rPr>
          <w:rFonts w:ascii="Arial" w:hAnsi="Arial" w:cs="Arial"/>
          <w:sz w:val="24"/>
          <w:szCs w:val="24"/>
        </w:rPr>
        <w:t xml:space="preserve">, wszystkie osoby fizyczne, których dane osobowe będą przekazywane </w:t>
      </w:r>
      <w:r w:rsidRPr="002D257F">
        <w:rPr>
          <w:rFonts w:ascii="Arial" w:hAnsi="Arial" w:cs="Arial"/>
          <w:bCs/>
          <w:sz w:val="24"/>
          <w:szCs w:val="24"/>
        </w:rPr>
        <w:t>Zamawiającemu</w:t>
      </w:r>
      <w:r w:rsidRPr="002D257F">
        <w:rPr>
          <w:rFonts w:ascii="Arial" w:hAnsi="Arial" w:cs="Arial"/>
          <w:sz w:val="24"/>
          <w:szCs w:val="24"/>
        </w:rPr>
        <w:t>:</w:t>
      </w:r>
    </w:p>
    <w:p w14:paraId="156BAD23" w14:textId="77777777" w:rsidR="00B436BC" w:rsidRPr="002D257F" w:rsidRDefault="00B436BC" w:rsidP="00DF163D">
      <w:pPr>
        <w:pStyle w:val="Tekstpodstawowy"/>
        <w:numPr>
          <w:ilvl w:val="6"/>
          <w:numId w:val="15"/>
        </w:numPr>
        <w:ind w:left="851" w:hanging="425"/>
        <w:jc w:val="both"/>
        <w:rPr>
          <w:rFonts w:ascii="Arial" w:hAnsi="Arial" w:cs="Arial"/>
          <w:sz w:val="24"/>
          <w:szCs w:val="24"/>
        </w:rPr>
      </w:pPr>
      <w:r w:rsidRPr="002D257F">
        <w:rPr>
          <w:rFonts w:ascii="Arial" w:hAnsi="Arial" w:cs="Arial"/>
          <w:sz w:val="24"/>
          <w:szCs w:val="24"/>
        </w:rPr>
        <w:t xml:space="preserve">o fakcie przekazania danych osobowych </w:t>
      </w:r>
      <w:r w:rsidRPr="002D257F">
        <w:rPr>
          <w:rFonts w:ascii="Arial" w:hAnsi="Arial" w:cs="Arial"/>
          <w:bCs/>
          <w:sz w:val="24"/>
          <w:szCs w:val="24"/>
        </w:rPr>
        <w:t xml:space="preserve">Zamawiającemu </w:t>
      </w:r>
      <w:r w:rsidRPr="002D257F">
        <w:rPr>
          <w:rFonts w:ascii="Arial" w:hAnsi="Arial" w:cs="Arial"/>
          <w:sz w:val="24"/>
          <w:szCs w:val="24"/>
        </w:rPr>
        <w:t xml:space="preserve">(wskazując wyraźnie, że dane osobowe będą </w:t>
      </w:r>
      <w:r w:rsidRPr="002D257F">
        <w:rPr>
          <w:rFonts w:ascii="Arial" w:hAnsi="Arial" w:cs="Arial"/>
          <w:bCs/>
          <w:sz w:val="24"/>
          <w:szCs w:val="24"/>
        </w:rPr>
        <w:t xml:space="preserve">Zamawiającemu </w:t>
      </w:r>
      <w:r w:rsidRPr="002D257F">
        <w:rPr>
          <w:rFonts w:ascii="Arial" w:hAnsi="Arial" w:cs="Arial"/>
          <w:sz w:val="24"/>
          <w:szCs w:val="24"/>
        </w:rPr>
        <w:t xml:space="preserve">przekazane przez </w:t>
      </w:r>
      <w:r w:rsidRPr="002D257F">
        <w:rPr>
          <w:rFonts w:ascii="Arial" w:hAnsi="Arial" w:cs="Arial"/>
          <w:bCs/>
          <w:sz w:val="24"/>
          <w:szCs w:val="24"/>
        </w:rPr>
        <w:t>Wykonawcę</w:t>
      </w:r>
      <w:r w:rsidRPr="002D257F">
        <w:rPr>
          <w:rFonts w:ascii="Arial" w:hAnsi="Arial" w:cs="Arial"/>
          <w:sz w:val="24"/>
          <w:szCs w:val="24"/>
        </w:rPr>
        <w:t xml:space="preserve">), </w:t>
      </w:r>
    </w:p>
    <w:p w14:paraId="5EDDE796" w14:textId="77777777" w:rsidR="00B436BC" w:rsidRPr="002D257F" w:rsidRDefault="00B436BC" w:rsidP="00DF163D">
      <w:pPr>
        <w:pStyle w:val="Tekstpodstawowy"/>
        <w:numPr>
          <w:ilvl w:val="0"/>
          <w:numId w:val="15"/>
        </w:numPr>
        <w:ind w:left="851" w:hanging="425"/>
        <w:jc w:val="both"/>
        <w:rPr>
          <w:rFonts w:ascii="Arial" w:hAnsi="Arial" w:cs="Arial"/>
          <w:sz w:val="24"/>
          <w:szCs w:val="24"/>
        </w:rPr>
      </w:pPr>
      <w:r w:rsidRPr="002D257F">
        <w:rPr>
          <w:rFonts w:ascii="Arial" w:hAnsi="Arial" w:cs="Arial"/>
          <w:sz w:val="24"/>
          <w:szCs w:val="24"/>
        </w:rPr>
        <w:t xml:space="preserve">o tym, że dane osobowe będą przetwarzane przez </w:t>
      </w:r>
      <w:r w:rsidRPr="002D257F">
        <w:rPr>
          <w:rFonts w:ascii="Arial" w:hAnsi="Arial" w:cs="Arial"/>
          <w:bCs/>
          <w:sz w:val="24"/>
          <w:szCs w:val="24"/>
        </w:rPr>
        <w:t>Zamawiającego</w:t>
      </w:r>
      <w:r w:rsidRPr="002D257F">
        <w:rPr>
          <w:rFonts w:ascii="Arial" w:hAnsi="Arial" w:cs="Arial"/>
          <w:sz w:val="24"/>
          <w:szCs w:val="24"/>
        </w:rPr>
        <w:t xml:space="preserve">, </w:t>
      </w:r>
    </w:p>
    <w:p w14:paraId="020A5776" w14:textId="77777777" w:rsidR="00B436BC" w:rsidRPr="002D257F" w:rsidRDefault="00B436BC" w:rsidP="00DF163D">
      <w:pPr>
        <w:pStyle w:val="Tekstpodstawowy"/>
        <w:numPr>
          <w:ilvl w:val="0"/>
          <w:numId w:val="15"/>
        </w:numPr>
        <w:ind w:left="851" w:hanging="425"/>
        <w:jc w:val="both"/>
        <w:rPr>
          <w:rFonts w:ascii="Arial" w:hAnsi="Arial" w:cs="Arial"/>
          <w:sz w:val="24"/>
          <w:szCs w:val="24"/>
        </w:rPr>
      </w:pPr>
      <w:r w:rsidRPr="002D257F">
        <w:rPr>
          <w:rFonts w:ascii="Arial" w:hAnsi="Arial" w:cs="Arial"/>
          <w:sz w:val="24"/>
          <w:szCs w:val="24"/>
        </w:rPr>
        <w:t>o treści klauzuli informacyjnej wskazanej w ust. 2 niniejszego paragrafu.</w:t>
      </w:r>
    </w:p>
    <w:p w14:paraId="61CA07E8" w14:textId="77777777" w:rsidR="00A96DCD" w:rsidRPr="002D257F" w:rsidRDefault="00A96DCD" w:rsidP="00221CEA">
      <w:pPr>
        <w:pStyle w:val="Akapitzlist"/>
        <w:spacing w:after="0" w:line="240" w:lineRule="auto"/>
        <w:ind w:left="360"/>
        <w:jc w:val="center"/>
        <w:rPr>
          <w:rFonts w:ascii="Arial" w:hAnsi="Arial" w:cs="Arial"/>
          <w:b/>
          <w:sz w:val="24"/>
          <w:szCs w:val="24"/>
        </w:rPr>
      </w:pPr>
    </w:p>
    <w:p w14:paraId="1E9E3869" w14:textId="77777777" w:rsidR="00243D90" w:rsidRPr="002D257F" w:rsidRDefault="00243D90" w:rsidP="00243D90">
      <w:pPr>
        <w:pStyle w:val="Domylnie"/>
        <w:jc w:val="both"/>
        <w:rPr>
          <w:rFonts w:ascii="Arial" w:hAnsi="Arial" w:cs="Arial"/>
        </w:rPr>
      </w:pPr>
    </w:p>
    <w:p w14:paraId="36E6D88E" w14:textId="77777777" w:rsidR="009202CB" w:rsidRPr="002D257F" w:rsidRDefault="009202CB" w:rsidP="00243D90">
      <w:pPr>
        <w:pStyle w:val="Domylnie"/>
        <w:jc w:val="both"/>
        <w:rPr>
          <w:rFonts w:ascii="Arial" w:hAnsi="Arial" w:cs="Arial"/>
        </w:rPr>
      </w:pPr>
    </w:p>
    <w:p w14:paraId="510E9335" w14:textId="77777777" w:rsidR="009202CB" w:rsidRPr="002D257F" w:rsidRDefault="009202CB" w:rsidP="00243D90">
      <w:pPr>
        <w:pStyle w:val="Domylnie"/>
        <w:jc w:val="both"/>
        <w:rPr>
          <w:rFonts w:ascii="Arial" w:hAnsi="Arial" w:cs="Arial"/>
        </w:rPr>
      </w:pPr>
      <w:r w:rsidRPr="002D257F">
        <w:rPr>
          <w:rFonts w:ascii="Arial" w:hAnsi="Arial" w:cs="Arial"/>
        </w:rPr>
        <w:t>Załączniki do umowy:</w:t>
      </w:r>
    </w:p>
    <w:p w14:paraId="37322701" w14:textId="77777777" w:rsidR="009202CB" w:rsidRPr="002D257F" w:rsidRDefault="009202CB" w:rsidP="00243D90">
      <w:pPr>
        <w:pStyle w:val="Domylnie"/>
        <w:jc w:val="both"/>
        <w:rPr>
          <w:rFonts w:ascii="Arial" w:hAnsi="Arial" w:cs="Arial"/>
        </w:rPr>
      </w:pPr>
      <w:r w:rsidRPr="002D257F">
        <w:rPr>
          <w:rFonts w:ascii="Arial" w:hAnsi="Arial" w:cs="Arial"/>
        </w:rPr>
        <w:t>- Oferta Wykonawcy</w:t>
      </w:r>
    </w:p>
    <w:p w14:paraId="1A0F2789" w14:textId="77777777" w:rsidR="000E3E63" w:rsidRPr="002D257F" w:rsidRDefault="000E3E63" w:rsidP="00243D90">
      <w:pPr>
        <w:pStyle w:val="Domylnie"/>
        <w:jc w:val="both"/>
        <w:rPr>
          <w:rFonts w:ascii="Arial" w:hAnsi="Arial" w:cs="Arial"/>
        </w:rPr>
      </w:pPr>
      <w:r w:rsidRPr="002D257F">
        <w:rPr>
          <w:rFonts w:ascii="Arial" w:hAnsi="Arial" w:cs="Arial"/>
        </w:rPr>
        <w:t xml:space="preserve">- Specyfikacja techniczna </w:t>
      </w:r>
      <w:r w:rsidR="00C21A89" w:rsidRPr="002D257F">
        <w:rPr>
          <w:rFonts w:ascii="Arial" w:hAnsi="Arial" w:cs="Arial"/>
        </w:rPr>
        <w:t>Asortymentu</w:t>
      </w:r>
    </w:p>
    <w:p w14:paraId="526C61E6" w14:textId="77777777" w:rsidR="00243D90" w:rsidRPr="002D257F" w:rsidRDefault="00243D90" w:rsidP="00243D90">
      <w:pPr>
        <w:pStyle w:val="Domylnie"/>
        <w:jc w:val="both"/>
        <w:rPr>
          <w:rFonts w:ascii="Arial" w:hAnsi="Arial" w:cs="Arial"/>
        </w:rPr>
      </w:pPr>
    </w:p>
    <w:p w14:paraId="22F49810" w14:textId="77777777" w:rsidR="006A3166" w:rsidRPr="002D257F" w:rsidRDefault="006A3166" w:rsidP="006A3166">
      <w:pPr>
        <w:rPr>
          <w:rFonts w:ascii="Arial" w:hAnsi="Arial" w:cs="Arial"/>
          <w:sz w:val="24"/>
          <w:szCs w:val="24"/>
        </w:rPr>
      </w:pPr>
    </w:p>
    <w:p w14:paraId="1C7A59AF" w14:textId="77777777" w:rsidR="006A3166" w:rsidRPr="002D257F" w:rsidRDefault="006A3166" w:rsidP="006A3166">
      <w:pPr>
        <w:ind w:firstLine="360"/>
        <w:rPr>
          <w:rFonts w:ascii="Arial" w:hAnsi="Arial" w:cs="Arial"/>
          <w:sz w:val="24"/>
          <w:szCs w:val="24"/>
        </w:rPr>
      </w:pPr>
      <w:r w:rsidRPr="002D257F">
        <w:rPr>
          <w:rFonts w:ascii="Arial" w:hAnsi="Arial" w:cs="Arial"/>
          <w:b/>
          <w:sz w:val="24"/>
          <w:szCs w:val="24"/>
        </w:rPr>
        <w:t>ZAMAWIAJĄCY:</w:t>
      </w:r>
      <w:r w:rsidRPr="002D257F">
        <w:rPr>
          <w:rFonts w:ascii="Arial" w:hAnsi="Arial" w:cs="Arial"/>
          <w:b/>
          <w:sz w:val="24"/>
          <w:szCs w:val="24"/>
        </w:rPr>
        <w:tab/>
      </w:r>
      <w:r w:rsidRPr="002D257F">
        <w:rPr>
          <w:rFonts w:ascii="Arial" w:hAnsi="Arial" w:cs="Arial"/>
          <w:b/>
          <w:sz w:val="24"/>
          <w:szCs w:val="24"/>
        </w:rPr>
        <w:tab/>
      </w:r>
      <w:r w:rsidRPr="002D257F">
        <w:rPr>
          <w:rFonts w:ascii="Arial" w:hAnsi="Arial" w:cs="Arial"/>
          <w:b/>
          <w:sz w:val="24"/>
          <w:szCs w:val="24"/>
        </w:rPr>
        <w:tab/>
      </w:r>
      <w:r w:rsidRPr="002D257F">
        <w:rPr>
          <w:rFonts w:ascii="Arial" w:hAnsi="Arial" w:cs="Arial"/>
          <w:b/>
          <w:sz w:val="24"/>
          <w:szCs w:val="24"/>
        </w:rPr>
        <w:tab/>
        <w:t xml:space="preserve">   </w:t>
      </w:r>
      <w:r w:rsidRPr="002D257F">
        <w:rPr>
          <w:rFonts w:ascii="Arial" w:hAnsi="Arial" w:cs="Arial"/>
          <w:b/>
          <w:sz w:val="24"/>
          <w:szCs w:val="24"/>
        </w:rPr>
        <w:tab/>
      </w:r>
      <w:r w:rsidRPr="002D257F">
        <w:rPr>
          <w:rFonts w:ascii="Arial" w:hAnsi="Arial" w:cs="Arial"/>
          <w:b/>
          <w:sz w:val="24"/>
          <w:szCs w:val="24"/>
        </w:rPr>
        <w:tab/>
        <w:t>WYKONAWCA:</w:t>
      </w:r>
      <w:r w:rsidRPr="002D257F">
        <w:rPr>
          <w:rFonts w:ascii="Arial" w:hAnsi="Arial" w:cs="Arial"/>
          <w:sz w:val="24"/>
          <w:szCs w:val="24"/>
        </w:rPr>
        <w:t xml:space="preserve">          </w:t>
      </w:r>
    </w:p>
    <w:p w14:paraId="1CCF4713" w14:textId="77777777" w:rsidR="006A3166" w:rsidRPr="002D257F" w:rsidRDefault="006A3166" w:rsidP="006A3166">
      <w:pPr>
        <w:pStyle w:val="Tekstpodstawowy"/>
        <w:ind w:left="391"/>
        <w:jc w:val="both"/>
        <w:rPr>
          <w:rFonts w:ascii="Arial" w:hAnsi="Arial" w:cs="Arial"/>
          <w:b/>
          <w:i/>
          <w:sz w:val="24"/>
          <w:szCs w:val="24"/>
        </w:rPr>
      </w:pPr>
    </w:p>
    <w:p w14:paraId="7E335B5B" w14:textId="77777777" w:rsidR="002D257F" w:rsidRPr="002D257F" w:rsidRDefault="002D257F" w:rsidP="006A3166">
      <w:pPr>
        <w:pStyle w:val="Tekstpodstawowy"/>
        <w:ind w:left="391"/>
        <w:jc w:val="both"/>
        <w:rPr>
          <w:rFonts w:ascii="Arial" w:hAnsi="Arial" w:cs="Arial"/>
          <w:b/>
          <w:i/>
          <w:sz w:val="24"/>
          <w:szCs w:val="24"/>
        </w:rPr>
      </w:pPr>
    </w:p>
    <w:p w14:paraId="56E655BB" w14:textId="762F0DCF" w:rsidR="009F4794" w:rsidRPr="002D257F" w:rsidRDefault="003459C1" w:rsidP="003D2C33">
      <w:pPr>
        <w:rPr>
          <w:rFonts w:ascii="Arial" w:hAnsi="Arial" w:cs="Arial"/>
          <w:sz w:val="24"/>
          <w:szCs w:val="24"/>
        </w:rPr>
      </w:pPr>
      <w:r w:rsidRPr="002D257F">
        <w:rPr>
          <w:rFonts w:ascii="Arial" w:hAnsi="Arial" w:cs="Arial"/>
          <w:sz w:val="24"/>
          <w:szCs w:val="24"/>
        </w:rPr>
        <w:t xml:space="preserve"> </w:t>
      </w:r>
    </w:p>
    <w:sectPr w:rsidR="009F4794" w:rsidRPr="002D257F" w:rsidSect="00987E1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73D67" w14:textId="77777777" w:rsidR="00B23260" w:rsidRDefault="00B23260" w:rsidP="003D33AF">
      <w:pPr>
        <w:spacing w:after="0" w:line="240" w:lineRule="auto"/>
      </w:pPr>
      <w:r>
        <w:separator/>
      </w:r>
    </w:p>
  </w:endnote>
  <w:endnote w:type="continuationSeparator" w:id="0">
    <w:p w14:paraId="0D9A8851" w14:textId="77777777" w:rsidR="00B23260" w:rsidRDefault="00B23260" w:rsidP="003D3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imbus Roman No9 L">
    <w:altName w:val="Times New Roman"/>
    <w:panose1 w:val="00000000000000000000"/>
    <w:charset w:val="EE"/>
    <w:family w:val="roman"/>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33454"/>
      <w:docPartObj>
        <w:docPartGallery w:val="Page Numbers (Bottom of Page)"/>
        <w:docPartUnique/>
      </w:docPartObj>
    </w:sdtPr>
    <w:sdtEndPr>
      <w:rPr>
        <w:rFonts w:ascii="Arial" w:hAnsi="Arial" w:cs="Arial"/>
        <w:sz w:val="20"/>
        <w:szCs w:val="20"/>
      </w:rPr>
    </w:sdtEndPr>
    <w:sdtContent>
      <w:p w14:paraId="4A0FF395" w14:textId="77777777" w:rsidR="00A93A50" w:rsidRPr="00243D90" w:rsidRDefault="00A93A50">
        <w:pPr>
          <w:pStyle w:val="Stopka"/>
          <w:jc w:val="center"/>
          <w:rPr>
            <w:rFonts w:ascii="Arial" w:hAnsi="Arial" w:cs="Arial"/>
            <w:sz w:val="20"/>
            <w:szCs w:val="20"/>
          </w:rPr>
        </w:pPr>
        <w:r w:rsidRPr="00243D90">
          <w:rPr>
            <w:rFonts w:ascii="Arial" w:hAnsi="Arial" w:cs="Arial"/>
            <w:sz w:val="20"/>
            <w:szCs w:val="20"/>
          </w:rPr>
          <w:fldChar w:fldCharType="begin"/>
        </w:r>
        <w:r w:rsidRPr="00243D90">
          <w:rPr>
            <w:rFonts w:ascii="Arial" w:hAnsi="Arial" w:cs="Arial"/>
            <w:sz w:val="20"/>
            <w:szCs w:val="20"/>
          </w:rPr>
          <w:instrText xml:space="preserve"> PAGE   \* MERGEFORMAT </w:instrText>
        </w:r>
        <w:r w:rsidRPr="00243D90">
          <w:rPr>
            <w:rFonts w:ascii="Arial" w:hAnsi="Arial" w:cs="Arial"/>
            <w:sz w:val="20"/>
            <w:szCs w:val="20"/>
          </w:rPr>
          <w:fldChar w:fldCharType="separate"/>
        </w:r>
        <w:r w:rsidR="00565CC5">
          <w:rPr>
            <w:rFonts w:ascii="Arial" w:hAnsi="Arial" w:cs="Arial"/>
            <w:noProof/>
            <w:sz w:val="20"/>
            <w:szCs w:val="20"/>
          </w:rPr>
          <w:t>10</w:t>
        </w:r>
        <w:r w:rsidRPr="00243D90">
          <w:rPr>
            <w:rFonts w:ascii="Arial" w:hAnsi="Arial" w:cs="Arial"/>
            <w:sz w:val="20"/>
            <w:szCs w:val="20"/>
          </w:rPr>
          <w:fldChar w:fldCharType="end"/>
        </w:r>
      </w:p>
    </w:sdtContent>
  </w:sdt>
  <w:p w14:paraId="61007D5C" w14:textId="77777777" w:rsidR="00A93A50" w:rsidRDefault="00A93A50" w:rsidP="00100139">
    <w:pPr>
      <w:pStyle w:val="Stopka"/>
      <w:ind w:lef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04748" w14:textId="77777777" w:rsidR="00B23260" w:rsidRDefault="00B23260" w:rsidP="003D33AF">
      <w:pPr>
        <w:spacing w:after="0" w:line="240" w:lineRule="auto"/>
      </w:pPr>
      <w:r>
        <w:separator/>
      </w:r>
    </w:p>
  </w:footnote>
  <w:footnote w:type="continuationSeparator" w:id="0">
    <w:p w14:paraId="75E69384" w14:textId="77777777" w:rsidR="00B23260" w:rsidRDefault="00B23260" w:rsidP="003D33AF">
      <w:pPr>
        <w:spacing w:after="0" w:line="240" w:lineRule="auto"/>
      </w:pPr>
      <w:r>
        <w:continuationSeparator/>
      </w:r>
    </w:p>
  </w:footnote>
  <w:footnote w:id="1">
    <w:p w14:paraId="14420E03" w14:textId="77777777" w:rsidR="00A93A50" w:rsidRDefault="00A93A50">
      <w:pPr>
        <w:pStyle w:val="Tekstprzypisudolnego"/>
      </w:pPr>
      <w:r>
        <w:rPr>
          <w:rStyle w:val="Odwoanieprzypisudolnego"/>
        </w:rPr>
        <w:footnoteRef/>
      </w:r>
      <w:r>
        <w:t xml:space="preserve"> Zgodnie z ofertą Wykonawcy</w:t>
      </w:r>
    </w:p>
  </w:footnote>
  <w:footnote w:id="2">
    <w:p w14:paraId="7723B79D" w14:textId="55DFF071" w:rsidR="003C2E51" w:rsidRDefault="003C2E51">
      <w:pPr>
        <w:pStyle w:val="Tekstprzypisudolnego"/>
      </w:pPr>
      <w:r>
        <w:rPr>
          <w:rStyle w:val="Odwoanieprzypisudolnego"/>
        </w:rPr>
        <w:footnoteRef/>
      </w:r>
      <w:r>
        <w:t xml:space="preserve"> O ile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7A8A" w14:textId="4E55A8C1" w:rsidR="00A93A50" w:rsidRDefault="00BC4753" w:rsidP="007851F6">
    <w:pPr>
      <w:pStyle w:val="Nagwek"/>
    </w:pPr>
    <w:r w:rsidRPr="00BC4753">
      <w:drawing>
        <wp:inline distT="0" distB="0" distL="0" distR="0" wp14:anchorId="2CC7CAD0" wp14:editId="638D754C">
          <wp:extent cx="5760720" cy="423545"/>
          <wp:effectExtent l="0" t="0" r="0" b="0"/>
          <wp:docPr id="15281727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23545"/>
                  </a:xfrm>
                  <a:prstGeom prst="rect">
                    <a:avLst/>
                  </a:prstGeom>
                  <a:noFill/>
                  <a:ln>
                    <a:noFill/>
                  </a:ln>
                </pic:spPr>
              </pic:pic>
            </a:graphicData>
          </a:graphic>
        </wp:inline>
      </w:drawing>
    </w:r>
  </w:p>
  <w:p w14:paraId="6356C78A" w14:textId="77777777" w:rsidR="00A93A50" w:rsidRDefault="00A93A50" w:rsidP="00C64868">
    <w:pPr>
      <w:pStyle w:val="Nagwek"/>
      <w:rPr>
        <w:sz w:val="18"/>
        <w:szCs w:val="18"/>
      </w:rPr>
    </w:pPr>
  </w:p>
  <w:p w14:paraId="1331D6F2" w14:textId="77777777" w:rsidR="00A93A50" w:rsidRDefault="00A93A5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CA0EFE20"/>
    <w:name w:val="WW8Num2"/>
    <w:lvl w:ilvl="0">
      <w:start w:val="1"/>
      <w:numFmt w:val="decimal"/>
      <w:lvlText w:val="%1."/>
      <w:lvlJc w:val="left"/>
      <w:pPr>
        <w:tabs>
          <w:tab w:val="num" w:pos="-720"/>
        </w:tabs>
        <w:ind w:left="360" w:hanging="360"/>
      </w:pPr>
      <w:rPr>
        <w:b w:val="0"/>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080" w:hanging="360"/>
      </w:pPr>
      <w:rPr>
        <w:rFonts w:ascii="Symbol" w:hAnsi="Symbol" w:cs="Symbol"/>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0"/>
        </w:tabs>
        <w:ind w:left="1068" w:hanging="360"/>
      </w:pPr>
    </w:lvl>
  </w:abstractNum>
  <w:abstractNum w:abstractNumId="3" w15:restartNumberingAfterBreak="0">
    <w:nsid w:val="00000005"/>
    <w:multiLevelType w:val="singleLevel"/>
    <w:tmpl w:val="42701550"/>
    <w:name w:val="WW8Num5"/>
    <w:lvl w:ilvl="0">
      <w:start w:val="1"/>
      <w:numFmt w:val="decimal"/>
      <w:lvlText w:val="%1."/>
      <w:lvlJc w:val="left"/>
      <w:pPr>
        <w:tabs>
          <w:tab w:val="num" w:pos="357"/>
        </w:tabs>
        <w:ind w:left="357" w:hanging="357"/>
      </w:pPr>
      <w:rPr>
        <w:b w:val="0"/>
      </w:rPr>
    </w:lvl>
  </w:abstractNum>
  <w:abstractNum w:abstractNumId="4" w15:restartNumberingAfterBreak="0">
    <w:nsid w:val="00000006"/>
    <w:multiLevelType w:val="multilevel"/>
    <w:tmpl w:val="B47C6DFE"/>
    <w:lvl w:ilvl="0">
      <w:start w:val="1"/>
      <w:numFmt w:val="decimal"/>
      <w:lvlText w:val="%1."/>
      <w:lvlJc w:val="left"/>
      <w:pPr>
        <w:tabs>
          <w:tab w:val="num" w:pos="0"/>
        </w:tabs>
        <w:ind w:left="360" w:hanging="360"/>
      </w:pPr>
      <w:rPr>
        <w:b w:val="0"/>
      </w:rPr>
    </w:lvl>
    <w:lvl w:ilvl="1">
      <w:start w:val="1"/>
      <w:numFmt w:val="lowerLetter"/>
      <w:lvlText w:val="%2."/>
      <w:lvlJc w:val="left"/>
      <w:pPr>
        <w:ind w:left="1440" w:hanging="360"/>
      </w:pPr>
      <w:rPr>
        <w:rFonts w:hint="default"/>
      </w:rPr>
    </w:lvl>
    <w:lvl w:ilvl="2">
      <w:start w:val="1"/>
      <w:numFmt w:val="decimal"/>
      <w:lvlText w:val="%3)"/>
      <w:lvlJc w:val="left"/>
      <w:pPr>
        <w:ind w:left="2340" w:hanging="36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7"/>
    <w:multiLevelType w:val="multilevel"/>
    <w:tmpl w:val="FE629FF4"/>
    <w:name w:val="WW8Num7"/>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singleLevel"/>
    <w:tmpl w:val="86EA4D8C"/>
    <w:name w:val="WW8Num8"/>
    <w:lvl w:ilvl="0">
      <w:start w:val="1"/>
      <w:numFmt w:val="decimal"/>
      <w:lvlText w:val="%1."/>
      <w:lvlJc w:val="left"/>
      <w:pPr>
        <w:tabs>
          <w:tab w:val="num" w:pos="720"/>
        </w:tabs>
        <w:ind w:left="720" w:hanging="360"/>
      </w:pPr>
      <w:rPr>
        <w:b w:val="0"/>
      </w:rPr>
    </w:lvl>
  </w:abstractNum>
  <w:abstractNum w:abstractNumId="7" w15:restartNumberingAfterBreak="0">
    <w:nsid w:val="00000009"/>
    <w:multiLevelType w:val="singleLevel"/>
    <w:tmpl w:val="04150011"/>
    <w:lvl w:ilvl="0">
      <w:start w:val="1"/>
      <w:numFmt w:val="decimal"/>
      <w:lvlText w:val="%1)"/>
      <w:lvlJc w:val="left"/>
      <w:pPr>
        <w:ind w:left="720" w:hanging="360"/>
      </w:pPr>
      <w:rPr>
        <w:b w:val="0"/>
      </w:rPr>
    </w:lvl>
  </w:abstractNum>
  <w:abstractNum w:abstractNumId="8" w15:restartNumberingAfterBreak="0">
    <w:nsid w:val="0000000A"/>
    <w:multiLevelType w:val="singleLevel"/>
    <w:tmpl w:val="396C4F80"/>
    <w:name w:val="WW8Num10"/>
    <w:lvl w:ilvl="0">
      <w:start w:val="1"/>
      <w:numFmt w:val="decimal"/>
      <w:lvlText w:val="%1."/>
      <w:lvlJc w:val="left"/>
      <w:pPr>
        <w:tabs>
          <w:tab w:val="num" w:pos="0"/>
        </w:tabs>
        <w:ind w:left="360" w:hanging="360"/>
      </w:pPr>
      <w:rPr>
        <w:b w:val="0"/>
      </w:rPr>
    </w:lvl>
  </w:abstractNum>
  <w:abstractNum w:abstractNumId="9" w15:restartNumberingAfterBreak="0">
    <w:nsid w:val="0000000B"/>
    <w:multiLevelType w:val="singleLevel"/>
    <w:tmpl w:val="0000000B"/>
    <w:name w:val="WW8Num11"/>
    <w:lvl w:ilvl="0">
      <w:start w:val="1"/>
      <w:numFmt w:val="decimal"/>
      <w:lvlText w:val="%1)"/>
      <w:lvlJc w:val="left"/>
      <w:pPr>
        <w:tabs>
          <w:tab w:val="num" w:pos="0"/>
        </w:tabs>
        <w:ind w:left="720" w:hanging="360"/>
      </w:pPr>
    </w:lvl>
  </w:abstractNum>
  <w:abstractNum w:abstractNumId="10" w15:restartNumberingAfterBreak="0">
    <w:nsid w:val="035033F7"/>
    <w:multiLevelType w:val="hybridMultilevel"/>
    <w:tmpl w:val="F2704084"/>
    <w:lvl w:ilvl="0" w:tplc="04150011">
      <w:start w:val="1"/>
      <w:numFmt w:val="decimal"/>
      <w:lvlText w:val="%1)"/>
      <w:lvlJc w:val="left"/>
      <w:pPr>
        <w:ind w:left="786" w:hanging="360"/>
      </w:pPr>
      <w:rPr>
        <w:color w:val="auto"/>
      </w:rPr>
    </w:lvl>
    <w:lvl w:ilvl="1" w:tplc="FFFFFFFF">
      <w:start w:val="1"/>
      <w:numFmt w:val="lowerLetter"/>
      <w:lvlText w:val="%2)"/>
      <w:lvlJc w:val="left"/>
      <w:pPr>
        <w:ind w:left="1506" w:hanging="360"/>
      </w:pPr>
      <w:rPr>
        <w:rFonts w:hint="default"/>
      </w:rPr>
    </w:lvl>
    <w:lvl w:ilvl="2" w:tplc="FFFFFFFF">
      <w:start w:val="1"/>
      <w:numFmt w:val="decimal"/>
      <w:lvlText w:val="%3."/>
      <w:lvlJc w:val="left"/>
      <w:pPr>
        <w:ind w:left="2406" w:hanging="360"/>
      </w:pPr>
      <w:rPr>
        <w:rFonts w:hint="default"/>
      </w:rPr>
    </w:lvl>
    <w:lvl w:ilvl="3" w:tplc="FFFFFFFF">
      <w:start w:val="1"/>
      <w:numFmt w:val="decimal"/>
      <w:lvlText w:val="%4)"/>
      <w:lvlJc w:val="left"/>
      <w:pPr>
        <w:ind w:left="2946" w:hanging="360"/>
      </w:pPr>
      <w:rPr>
        <w:rFonts w:hint="default"/>
      </w:r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04607F35"/>
    <w:multiLevelType w:val="multilevel"/>
    <w:tmpl w:val="C7B0369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6B21632"/>
    <w:multiLevelType w:val="multilevel"/>
    <w:tmpl w:val="639E286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8402599"/>
    <w:multiLevelType w:val="hybridMultilevel"/>
    <w:tmpl w:val="8E666272"/>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09F6652B"/>
    <w:multiLevelType w:val="hybridMultilevel"/>
    <w:tmpl w:val="D25ED67A"/>
    <w:lvl w:ilvl="0" w:tplc="C2E42BE4">
      <w:start w:val="1"/>
      <w:numFmt w:val="decimal"/>
      <w:lvlText w:val="%1."/>
      <w:lvlJc w:val="left"/>
      <w:pPr>
        <w:ind w:left="720" w:hanging="360"/>
      </w:pPr>
      <w:rPr>
        <w:rFonts w:ascii="Arial" w:eastAsia="Arial" w:hAnsi="Arial" w:cs="Arial"/>
      </w:rPr>
    </w:lvl>
    <w:lvl w:ilvl="1" w:tplc="08C2697A">
      <w:start w:val="1"/>
      <w:numFmt w:val="lowerLetter"/>
      <w:lvlText w:val="%2)"/>
      <w:lvlJc w:val="left"/>
      <w:pPr>
        <w:ind w:left="1440" w:hanging="360"/>
      </w:pPr>
      <w:rPr>
        <w:rFonts w:hint="default"/>
      </w:rPr>
    </w:lvl>
    <w:lvl w:ilvl="2" w:tplc="DF3447B4">
      <w:start w:val="1"/>
      <w:numFmt w:val="decimal"/>
      <w:lvlText w:val="%3."/>
      <w:lvlJc w:val="left"/>
      <w:pPr>
        <w:ind w:left="2770" w:hanging="360"/>
      </w:pPr>
      <w:rPr>
        <w:rFonts w:hint="default"/>
        <w:b w:val="0"/>
        <w:color w:val="000000"/>
        <w:sz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56478"/>
    <w:multiLevelType w:val="multilevel"/>
    <w:tmpl w:val="AC2227A6"/>
    <w:lvl w:ilvl="0">
      <w:start w:val="1"/>
      <w:numFmt w:val="decimal"/>
      <w:lvlText w:val="%1."/>
      <w:lvlJc w:val="left"/>
      <w:pPr>
        <w:tabs>
          <w:tab w:val="num" w:pos="360"/>
        </w:tabs>
        <w:ind w:left="360" w:hanging="360"/>
      </w:pPr>
      <w:rPr>
        <w:rFonts w:hint="default"/>
        <w:b w:val="0"/>
        <w:i w:val="0"/>
        <w:iCs/>
      </w:rPr>
    </w:lvl>
    <w:lvl w:ilvl="1">
      <w:start w:val="1"/>
      <w:numFmt w:val="decimal"/>
      <w:lvlText w:val="%2)"/>
      <w:lvlJc w:val="left"/>
      <w:pPr>
        <w:tabs>
          <w:tab w:val="num" w:pos="720"/>
        </w:tabs>
        <w:ind w:left="720" w:hanging="360"/>
      </w:pPr>
      <w:rPr>
        <w:rFonts w:ascii="Times New Roman" w:eastAsia="Times New Roman" w:hAnsi="Times New Roman" w:cs="Times New Roman" w:hint="default"/>
        <w:b w:val="0"/>
        <w:i w:val="0"/>
      </w:rPr>
    </w:lvl>
    <w:lvl w:ilvl="2">
      <w:start w:val="1"/>
      <w:numFmt w:val="lowerLetter"/>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0E547235"/>
    <w:multiLevelType w:val="multilevel"/>
    <w:tmpl w:val="4E9E6EB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E7562A6"/>
    <w:multiLevelType w:val="hybridMultilevel"/>
    <w:tmpl w:val="D982F406"/>
    <w:lvl w:ilvl="0" w:tplc="934AE0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1DB34D3"/>
    <w:multiLevelType w:val="multilevel"/>
    <w:tmpl w:val="620CF18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2213E02"/>
    <w:multiLevelType w:val="multilevel"/>
    <w:tmpl w:val="0550226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3943C3B"/>
    <w:multiLevelType w:val="multilevel"/>
    <w:tmpl w:val="E6304E5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3A71956"/>
    <w:multiLevelType w:val="multilevel"/>
    <w:tmpl w:val="55F045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ADF057A"/>
    <w:multiLevelType w:val="multilevel"/>
    <w:tmpl w:val="7D6CFA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C0A6E04"/>
    <w:multiLevelType w:val="hybridMultilevel"/>
    <w:tmpl w:val="C90C8A4E"/>
    <w:lvl w:ilvl="0" w:tplc="6CD83B32">
      <w:start w:val="1"/>
      <w:numFmt w:val="decimal"/>
      <w:lvlText w:val="%1."/>
      <w:lvlJc w:val="left"/>
      <w:pPr>
        <w:ind w:left="720" w:hanging="360"/>
      </w:pPr>
      <w:rPr>
        <w:rFonts w:ascii="Arial" w:eastAsia="Arial" w:hAnsi="Arial"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D66AA5"/>
    <w:multiLevelType w:val="multilevel"/>
    <w:tmpl w:val="1B58461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188287F"/>
    <w:multiLevelType w:val="hybridMultilevel"/>
    <w:tmpl w:val="AF42ED70"/>
    <w:lvl w:ilvl="0" w:tplc="84A880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3D408A"/>
    <w:multiLevelType w:val="multilevel"/>
    <w:tmpl w:val="F0DE2252"/>
    <w:lvl w:ilvl="0">
      <w:start w:val="1"/>
      <w:numFmt w:val="decimal"/>
      <w:lvlText w:val="%1."/>
      <w:lvlJc w:val="left"/>
      <w:pPr>
        <w:tabs>
          <w:tab w:val="num" w:pos="0"/>
        </w:tabs>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2777564"/>
    <w:multiLevelType w:val="multilevel"/>
    <w:tmpl w:val="A1B0853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231EAD"/>
    <w:multiLevelType w:val="hybridMultilevel"/>
    <w:tmpl w:val="F73EC3A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854668"/>
    <w:multiLevelType w:val="multilevel"/>
    <w:tmpl w:val="7C646FE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4A4683F"/>
    <w:multiLevelType w:val="multilevel"/>
    <w:tmpl w:val="EC8088D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531D32"/>
    <w:multiLevelType w:val="hybridMultilevel"/>
    <w:tmpl w:val="48E4C1BC"/>
    <w:lvl w:ilvl="0" w:tplc="C2862F7A">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28272B48"/>
    <w:multiLevelType w:val="multilevel"/>
    <w:tmpl w:val="3C944F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88D51F9"/>
    <w:multiLevelType w:val="hybridMultilevel"/>
    <w:tmpl w:val="FD04431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2A55479E"/>
    <w:multiLevelType w:val="multilevel"/>
    <w:tmpl w:val="67D02B16"/>
    <w:lvl w:ilvl="0">
      <w:start w:val="3"/>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AFC3CA8"/>
    <w:multiLevelType w:val="hybridMultilevel"/>
    <w:tmpl w:val="F42CDF3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11">
      <w:start w:val="1"/>
      <w:numFmt w:val="decimal"/>
      <w:lvlText w:val="%7)"/>
      <w:lvlJc w:val="left"/>
      <w:pPr>
        <w:ind w:left="720"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32CB4699"/>
    <w:multiLevelType w:val="hybridMultilevel"/>
    <w:tmpl w:val="50428A90"/>
    <w:lvl w:ilvl="0" w:tplc="0415000F">
      <w:start w:val="1"/>
      <w:numFmt w:val="decimal"/>
      <w:lvlText w:val="%1."/>
      <w:lvlJc w:val="left"/>
      <w:pPr>
        <w:ind w:left="720" w:hanging="360"/>
      </w:pPr>
      <w:rPr>
        <w:rFonts w:hint="default"/>
      </w:rPr>
    </w:lvl>
    <w:lvl w:ilvl="1" w:tplc="83527228">
      <w:start w:val="1"/>
      <w:numFmt w:val="lowerLetter"/>
      <w:lvlText w:val="%2)"/>
      <w:lvlJc w:val="left"/>
      <w:pPr>
        <w:ind w:left="2088" w:hanging="1008"/>
      </w:pPr>
      <w:rPr>
        <w:rFonts w:hint="default"/>
      </w:rPr>
    </w:lvl>
    <w:lvl w:ilvl="2" w:tplc="2FB8236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61C02F4"/>
    <w:multiLevelType w:val="multilevel"/>
    <w:tmpl w:val="DD081E7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8D92565"/>
    <w:multiLevelType w:val="hybridMultilevel"/>
    <w:tmpl w:val="A40E5C4E"/>
    <w:lvl w:ilvl="0" w:tplc="0A3016DE">
      <w:start w:val="1"/>
      <w:numFmt w:val="decimal"/>
      <w:lvlText w:val="%1."/>
      <w:lvlJc w:val="left"/>
      <w:pPr>
        <w:ind w:left="26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A12EAF"/>
    <w:multiLevelType w:val="multilevel"/>
    <w:tmpl w:val="6FBCE93A"/>
    <w:lvl w:ilvl="0">
      <w:start w:val="1"/>
      <w:numFmt w:val="decimal"/>
      <w:lvlText w:val="%1."/>
      <w:lvlJc w:val="left"/>
      <w:pPr>
        <w:tabs>
          <w:tab w:val="num" w:pos="432"/>
        </w:tabs>
        <w:ind w:left="432" w:hanging="432"/>
      </w:pPr>
      <w:rPr>
        <w:rFonts w:hint="default"/>
        <w:b w:val="0"/>
        <w:i w:val="0"/>
        <w:strike w:val="0"/>
        <w:color w:val="000000"/>
      </w:rPr>
    </w:lvl>
    <w:lvl w:ilvl="1">
      <w:start w:val="1"/>
      <w:numFmt w:val="decimal"/>
      <w:lvlText w:val="%2)"/>
      <w:lvlJc w:val="left"/>
      <w:pPr>
        <w:tabs>
          <w:tab w:val="num" w:pos="720"/>
        </w:tabs>
        <w:ind w:left="720" w:hanging="360"/>
      </w:pPr>
      <w:rPr>
        <w:rFonts w:ascii="Arial" w:eastAsia="Times New Roman" w:hAnsi="Arial" w:cs="Arial" w:hint="default"/>
        <w:b w:val="0"/>
        <w:i w:val="0"/>
        <w:iCs/>
        <w:color w:val="auto"/>
        <w:sz w:val="24"/>
        <w:szCs w:val="24"/>
        <w:u w:val="none"/>
      </w:rPr>
    </w:lvl>
    <w:lvl w:ilvl="2">
      <w:start w:val="1"/>
      <w:numFmt w:val="lowerLetter"/>
      <w:lvlText w:val="%3)"/>
      <w:lvlJc w:val="left"/>
      <w:pPr>
        <w:tabs>
          <w:tab w:val="num" w:pos="0"/>
        </w:tabs>
        <w:ind w:left="1758" w:hanging="1078"/>
      </w:pPr>
      <w:rPr>
        <w:rFonts w:hint="default"/>
        <w:color w:val="000000"/>
        <w:u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D147006"/>
    <w:multiLevelType w:val="multilevel"/>
    <w:tmpl w:val="D6922A4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8BD4C0C"/>
    <w:multiLevelType w:val="multilevel"/>
    <w:tmpl w:val="7D4A1DC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8F810E1"/>
    <w:multiLevelType w:val="multilevel"/>
    <w:tmpl w:val="7D86ED6E"/>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071D2E"/>
    <w:multiLevelType w:val="multilevel"/>
    <w:tmpl w:val="6A7474A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C406A32"/>
    <w:multiLevelType w:val="multilevel"/>
    <w:tmpl w:val="846A5E76"/>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CF6487B"/>
    <w:multiLevelType w:val="hybridMultilevel"/>
    <w:tmpl w:val="389C4BB0"/>
    <w:lvl w:ilvl="0" w:tplc="3490C778">
      <w:start w:val="1"/>
      <w:numFmt w:val="lowerLetter"/>
      <w:lvlText w:val="%1)"/>
      <w:lvlJc w:val="left"/>
      <w:pPr>
        <w:ind w:left="786" w:hanging="360"/>
      </w:pPr>
      <w:rPr>
        <w:color w:val="auto"/>
      </w:rPr>
    </w:lvl>
    <w:lvl w:ilvl="1" w:tplc="08C2697A">
      <w:start w:val="1"/>
      <w:numFmt w:val="lowerLetter"/>
      <w:lvlText w:val="%2)"/>
      <w:lvlJc w:val="left"/>
      <w:pPr>
        <w:ind w:left="1506" w:hanging="360"/>
      </w:pPr>
      <w:rPr>
        <w:rFonts w:hint="default"/>
      </w:rPr>
    </w:lvl>
    <w:lvl w:ilvl="2" w:tplc="4394D158">
      <w:start w:val="1"/>
      <w:numFmt w:val="decimal"/>
      <w:lvlText w:val="%3."/>
      <w:lvlJc w:val="left"/>
      <w:pPr>
        <w:ind w:left="2406" w:hanging="360"/>
      </w:pPr>
      <w:rPr>
        <w:rFonts w:hint="default"/>
      </w:rPr>
    </w:lvl>
    <w:lvl w:ilvl="3" w:tplc="D6EEFD9C">
      <w:start w:val="1"/>
      <w:numFmt w:val="decimal"/>
      <w:lvlText w:val="%4)"/>
      <w:lvlJc w:val="left"/>
      <w:pPr>
        <w:ind w:left="2946" w:hanging="360"/>
      </w:pPr>
      <w:rPr>
        <w:rFonts w:hint="default"/>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4E4C7C35"/>
    <w:multiLevelType w:val="multilevel"/>
    <w:tmpl w:val="C0F28A5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39C4C7F"/>
    <w:multiLevelType w:val="multilevel"/>
    <w:tmpl w:val="D6F88D8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56F58DE"/>
    <w:multiLevelType w:val="hybridMultilevel"/>
    <w:tmpl w:val="E6303E88"/>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599740BA"/>
    <w:multiLevelType w:val="multilevel"/>
    <w:tmpl w:val="68B2FAB6"/>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AB50864"/>
    <w:multiLevelType w:val="multilevel"/>
    <w:tmpl w:val="35705E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CBA09F7"/>
    <w:multiLevelType w:val="multilevel"/>
    <w:tmpl w:val="8D0A272A"/>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091620D"/>
    <w:multiLevelType w:val="multilevel"/>
    <w:tmpl w:val="9796C64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8710695"/>
    <w:multiLevelType w:val="multilevel"/>
    <w:tmpl w:val="81B8FD0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9CC0919"/>
    <w:multiLevelType w:val="multilevel"/>
    <w:tmpl w:val="72B4E8E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A480DF7"/>
    <w:multiLevelType w:val="multilevel"/>
    <w:tmpl w:val="044AE7D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AB02AFA"/>
    <w:multiLevelType w:val="multilevel"/>
    <w:tmpl w:val="0A0CE83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A2448E"/>
    <w:multiLevelType w:val="hybridMultilevel"/>
    <w:tmpl w:val="9C863AD0"/>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6E881BE9"/>
    <w:multiLevelType w:val="multilevel"/>
    <w:tmpl w:val="EEE6ACC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4E414AF"/>
    <w:multiLevelType w:val="hybridMultilevel"/>
    <w:tmpl w:val="8602A1EA"/>
    <w:lvl w:ilvl="0" w:tplc="0415000F">
      <w:start w:val="15"/>
      <w:numFmt w:val="decimal"/>
      <w:lvlText w:val="%1."/>
      <w:lvlJc w:val="left"/>
      <w:pPr>
        <w:ind w:left="360" w:hanging="360"/>
      </w:pPr>
      <w:rPr>
        <w:rFonts w:hint="default"/>
      </w:rPr>
    </w:lvl>
    <w:lvl w:ilvl="1" w:tplc="762C105E">
      <w:start w:val="1"/>
      <w:numFmt w:val="lowerLetter"/>
      <w:lvlText w:val="%2)"/>
      <w:lvlJc w:val="left"/>
      <w:pPr>
        <w:ind w:left="1080" w:hanging="360"/>
      </w:pPr>
      <w:rPr>
        <w:rFonts w:ascii="Arial" w:eastAsia="Times New Roman" w:hAnsi="Arial" w:cs="Arial" w:hint="default"/>
      </w:rPr>
    </w:lvl>
    <w:lvl w:ilvl="2" w:tplc="04150017">
      <w:start w:val="1"/>
      <w:numFmt w:val="lowerLetter"/>
      <w:lvlText w:val="%3)"/>
      <w:lvlJc w:val="left"/>
      <w:pPr>
        <w:ind w:left="1800" w:hanging="180"/>
      </w:pPr>
    </w:lvl>
    <w:lvl w:ilvl="3" w:tplc="199CFAF4">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72C27D2"/>
    <w:multiLevelType w:val="multilevel"/>
    <w:tmpl w:val="B7303AA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8726EAA"/>
    <w:multiLevelType w:val="multilevel"/>
    <w:tmpl w:val="7BB8BF8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B3E532C"/>
    <w:multiLevelType w:val="multilevel"/>
    <w:tmpl w:val="17BCD41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C581BAF"/>
    <w:multiLevelType w:val="multilevel"/>
    <w:tmpl w:val="66B83F3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6908563">
    <w:abstractNumId w:val="0"/>
  </w:num>
  <w:num w:numId="2" w16cid:durableId="459421304">
    <w:abstractNumId w:val="36"/>
  </w:num>
  <w:num w:numId="3" w16cid:durableId="638538717">
    <w:abstractNumId w:val="3"/>
    <w:lvlOverride w:ilvl="0">
      <w:startOverride w:val="1"/>
    </w:lvlOverride>
  </w:num>
  <w:num w:numId="4" w16cid:durableId="1075854116">
    <w:abstractNumId w:val="4"/>
  </w:num>
  <w:num w:numId="5" w16cid:durableId="1300459028">
    <w:abstractNumId w:val="6"/>
    <w:lvlOverride w:ilvl="0">
      <w:startOverride w:val="1"/>
    </w:lvlOverride>
  </w:num>
  <w:num w:numId="6" w16cid:durableId="158430680">
    <w:abstractNumId w:val="7"/>
  </w:num>
  <w:num w:numId="7" w16cid:durableId="1259213348">
    <w:abstractNumId w:val="26"/>
  </w:num>
  <w:num w:numId="8" w16cid:durableId="1497307501">
    <w:abstractNumId w:val="33"/>
  </w:num>
  <w:num w:numId="9" w16cid:durableId="1976832214">
    <w:abstractNumId w:val="31"/>
  </w:num>
  <w:num w:numId="10" w16cid:durableId="883295359">
    <w:abstractNumId w:val="17"/>
  </w:num>
  <w:num w:numId="11" w16cid:durableId="2096853071">
    <w:abstractNumId w:val="14"/>
  </w:num>
  <w:num w:numId="12" w16cid:durableId="1083913074">
    <w:abstractNumId w:val="45"/>
  </w:num>
  <w:num w:numId="13" w16cid:durableId="22636792">
    <w:abstractNumId w:val="59"/>
  </w:num>
  <w:num w:numId="14" w16cid:durableId="1341932706">
    <w:abstractNumId w:val="38"/>
  </w:num>
  <w:num w:numId="15" w16cid:durableId="889073496">
    <w:abstractNumId w:val="35"/>
  </w:num>
  <w:num w:numId="16" w16cid:durableId="809057548">
    <w:abstractNumId w:val="25"/>
  </w:num>
  <w:num w:numId="17" w16cid:durableId="1430462808">
    <w:abstractNumId w:val="13"/>
  </w:num>
  <w:num w:numId="18" w16cid:durableId="1218469875">
    <w:abstractNumId w:val="27"/>
  </w:num>
  <w:num w:numId="19" w16cid:durableId="1861434761">
    <w:abstractNumId w:val="21"/>
  </w:num>
  <w:num w:numId="20" w16cid:durableId="254628515">
    <w:abstractNumId w:val="29"/>
  </w:num>
  <w:num w:numId="21" w16cid:durableId="2100759118">
    <w:abstractNumId w:val="41"/>
  </w:num>
  <w:num w:numId="22" w16cid:durableId="993869940">
    <w:abstractNumId w:val="19"/>
  </w:num>
  <w:num w:numId="23" w16cid:durableId="1999308172">
    <w:abstractNumId w:val="24"/>
  </w:num>
  <w:num w:numId="24" w16cid:durableId="1495103893">
    <w:abstractNumId w:val="44"/>
  </w:num>
  <w:num w:numId="25" w16cid:durableId="1717973240">
    <w:abstractNumId w:val="20"/>
  </w:num>
  <w:num w:numId="26" w16cid:durableId="677122797">
    <w:abstractNumId w:val="18"/>
  </w:num>
  <w:num w:numId="27" w16cid:durableId="71661283">
    <w:abstractNumId w:val="22"/>
  </w:num>
  <w:num w:numId="28" w16cid:durableId="672412812">
    <w:abstractNumId w:val="54"/>
  </w:num>
  <w:num w:numId="29" w16cid:durableId="1823345994">
    <w:abstractNumId w:val="58"/>
  </w:num>
  <w:num w:numId="30" w16cid:durableId="2121026447">
    <w:abstractNumId w:val="50"/>
  </w:num>
  <w:num w:numId="31" w16cid:durableId="496727578">
    <w:abstractNumId w:val="11"/>
  </w:num>
  <w:num w:numId="32" w16cid:durableId="436363995">
    <w:abstractNumId w:val="46"/>
  </w:num>
  <w:num w:numId="33" w16cid:durableId="305859666">
    <w:abstractNumId w:val="37"/>
  </w:num>
  <w:num w:numId="34" w16cid:durableId="11075649">
    <w:abstractNumId w:val="62"/>
  </w:num>
  <w:num w:numId="35" w16cid:durableId="1554464826">
    <w:abstractNumId w:val="43"/>
  </w:num>
  <w:num w:numId="36" w16cid:durableId="1695224863">
    <w:abstractNumId w:val="53"/>
  </w:num>
  <w:num w:numId="37" w16cid:durableId="145358862">
    <w:abstractNumId w:val="49"/>
  </w:num>
  <w:num w:numId="38" w16cid:durableId="1102333570">
    <w:abstractNumId w:val="30"/>
  </w:num>
  <w:num w:numId="39" w16cid:durableId="1392777133">
    <w:abstractNumId w:val="42"/>
  </w:num>
  <w:num w:numId="40" w16cid:durableId="1476603725">
    <w:abstractNumId w:val="55"/>
  </w:num>
  <w:num w:numId="41" w16cid:durableId="953368172">
    <w:abstractNumId w:val="16"/>
  </w:num>
  <w:num w:numId="42" w16cid:durableId="1639609738">
    <w:abstractNumId w:val="51"/>
  </w:num>
  <w:num w:numId="43" w16cid:durableId="1033265336">
    <w:abstractNumId w:val="52"/>
  </w:num>
  <w:num w:numId="44" w16cid:durableId="661079083">
    <w:abstractNumId w:val="40"/>
  </w:num>
  <w:num w:numId="45" w16cid:durableId="386881915">
    <w:abstractNumId w:val="12"/>
  </w:num>
  <w:num w:numId="46" w16cid:durableId="531575941">
    <w:abstractNumId w:val="60"/>
  </w:num>
  <w:num w:numId="47" w16cid:durableId="942080251">
    <w:abstractNumId w:val="63"/>
  </w:num>
  <w:num w:numId="48" w16cid:durableId="1708212331">
    <w:abstractNumId w:val="32"/>
  </w:num>
  <w:num w:numId="49" w16cid:durableId="1529218929">
    <w:abstractNumId w:val="47"/>
  </w:num>
  <w:num w:numId="50" w16cid:durableId="502285479">
    <w:abstractNumId w:val="56"/>
  </w:num>
  <w:num w:numId="51" w16cid:durableId="1419909055">
    <w:abstractNumId w:val="61"/>
  </w:num>
  <w:num w:numId="52" w16cid:durableId="2034913645">
    <w:abstractNumId w:val="34"/>
  </w:num>
  <w:num w:numId="53" w16cid:durableId="600650055">
    <w:abstractNumId w:val="28"/>
  </w:num>
  <w:num w:numId="54" w16cid:durableId="1261598995">
    <w:abstractNumId w:val="23"/>
  </w:num>
  <w:num w:numId="55" w16cid:durableId="723528238">
    <w:abstractNumId w:val="57"/>
  </w:num>
  <w:num w:numId="56" w16cid:durableId="1075514730">
    <w:abstractNumId w:val="48"/>
  </w:num>
  <w:num w:numId="57" w16cid:durableId="1148284891">
    <w:abstractNumId w:val="10"/>
  </w:num>
  <w:num w:numId="58" w16cid:durableId="796607344">
    <w:abstractNumId w:val="15"/>
  </w:num>
  <w:num w:numId="59" w16cid:durableId="1328552104">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48"/>
    <w:rsid w:val="00006556"/>
    <w:rsid w:val="00012191"/>
    <w:rsid w:val="000161B6"/>
    <w:rsid w:val="0002480C"/>
    <w:rsid w:val="00027F20"/>
    <w:rsid w:val="00034468"/>
    <w:rsid w:val="0003619A"/>
    <w:rsid w:val="000413FE"/>
    <w:rsid w:val="00052FE8"/>
    <w:rsid w:val="00057617"/>
    <w:rsid w:val="00066F97"/>
    <w:rsid w:val="00067FCE"/>
    <w:rsid w:val="000836E3"/>
    <w:rsid w:val="00085B0D"/>
    <w:rsid w:val="00087465"/>
    <w:rsid w:val="00090421"/>
    <w:rsid w:val="00091FB2"/>
    <w:rsid w:val="0009292C"/>
    <w:rsid w:val="00094E74"/>
    <w:rsid w:val="000A1215"/>
    <w:rsid w:val="000A5CF3"/>
    <w:rsid w:val="000C306E"/>
    <w:rsid w:val="000C766E"/>
    <w:rsid w:val="000E3E63"/>
    <w:rsid w:val="000F7721"/>
    <w:rsid w:val="00100139"/>
    <w:rsid w:val="00100426"/>
    <w:rsid w:val="00110067"/>
    <w:rsid w:val="00123FD4"/>
    <w:rsid w:val="0013068D"/>
    <w:rsid w:val="001356E1"/>
    <w:rsid w:val="00151B32"/>
    <w:rsid w:val="00164471"/>
    <w:rsid w:val="001719F3"/>
    <w:rsid w:val="0017796A"/>
    <w:rsid w:val="00180338"/>
    <w:rsid w:val="00182562"/>
    <w:rsid w:val="00183388"/>
    <w:rsid w:val="00193D72"/>
    <w:rsid w:val="001A6DAF"/>
    <w:rsid w:val="001A7F18"/>
    <w:rsid w:val="001C3554"/>
    <w:rsid w:val="001C4B35"/>
    <w:rsid w:val="001C6EBC"/>
    <w:rsid w:val="001E0B73"/>
    <w:rsid w:val="001E67EB"/>
    <w:rsid w:val="001E794E"/>
    <w:rsid w:val="001F3662"/>
    <w:rsid w:val="001F7092"/>
    <w:rsid w:val="002127C8"/>
    <w:rsid w:val="002177CE"/>
    <w:rsid w:val="00221CEA"/>
    <w:rsid w:val="00242164"/>
    <w:rsid w:val="00243D90"/>
    <w:rsid w:val="00246D4A"/>
    <w:rsid w:val="002526FC"/>
    <w:rsid w:val="00256646"/>
    <w:rsid w:val="00272F17"/>
    <w:rsid w:val="0028052E"/>
    <w:rsid w:val="00291E55"/>
    <w:rsid w:val="0029575C"/>
    <w:rsid w:val="002A2E04"/>
    <w:rsid w:val="002A3F6D"/>
    <w:rsid w:val="002B19FF"/>
    <w:rsid w:val="002B38BE"/>
    <w:rsid w:val="002B53EF"/>
    <w:rsid w:val="002B6D14"/>
    <w:rsid w:val="002B78BB"/>
    <w:rsid w:val="002C667A"/>
    <w:rsid w:val="002D257F"/>
    <w:rsid w:val="002E0FCA"/>
    <w:rsid w:val="002E7D1D"/>
    <w:rsid w:val="0030558B"/>
    <w:rsid w:val="00311EA6"/>
    <w:rsid w:val="00321859"/>
    <w:rsid w:val="00327E67"/>
    <w:rsid w:val="00333DE0"/>
    <w:rsid w:val="003345F0"/>
    <w:rsid w:val="00340452"/>
    <w:rsid w:val="00342564"/>
    <w:rsid w:val="003459C1"/>
    <w:rsid w:val="00366743"/>
    <w:rsid w:val="00376FE7"/>
    <w:rsid w:val="00380D48"/>
    <w:rsid w:val="00383B67"/>
    <w:rsid w:val="003A2928"/>
    <w:rsid w:val="003A44B7"/>
    <w:rsid w:val="003B4F6A"/>
    <w:rsid w:val="003B6BF6"/>
    <w:rsid w:val="003C14BB"/>
    <w:rsid w:val="003C2E51"/>
    <w:rsid w:val="003C4948"/>
    <w:rsid w:val="003C4C0D"/>
    <w:rsid w:val="003C520B"/>
    <w:rsid w:val="003C715A"/>
    <w:rsid w:val="003D282A"/>
    <w:rsid w:val="003D2C33"/>
    <w:rsid w:val="003D33AF"/>
    <w:rsid w:val="003D5042"/>
    <w:rsid w:val="003D5D3A"/>
    <w:rsid w:val="003D632F"/>
    <w:rsid w:val="003E1290"/>
    <w:rsid w:val="003E4058"/>
    <w:rsid w:val="003E4A2B"/>
    <w:rsid w:val="00402BF3"/>
    <w:rsid w:val="00403160"/>
    <w:rsid w:val="0040690D"/>
    <w:rsid w:val="00407D21"/>
    <w:rsid w:val="00412846"/>
    <w:rsid w:val="0042023E"/>
    <w:rsid w:val="00420454"/>
    <w:rsid w:val="00431D56"/>
    <w:rsid w:val="00452815"/>
    <w:rsid w:val="004622EE"/>
    <w:rsid w:val="00463889"/>
    <w:rsid w:val="00470812"/>
    <w:rsid w:val="004742DF"/>
    <w:rsid w:val="00484EED"/>
    <w:rsid w:val="00490AF7"/>
    <w:rsid w:val="00495131"/>
    <w:rsid w:val="00497BFB"/>
    <w:rsid w:val="004A0C62"/>
    <w:rsid w:val="004A1326"/>
    <w:rsid w:val="004A13F5"/>
    <w:rsid w:val="004B1B28"/>
    <w:rsid w:val="004B2ACF"/>
    <w:rsid w:val="004C7D90"/>
    <w:rsid w:val="004E5623"/>
    <w:rsid w:val="004E7189"/>
    <w:rsid w:val="0050501B"/>
    <w:rsid w:val="005318B1"/>
    <w:rsid w:val="005608DA"/>
    <w:rsid w:val="00564925"/>
    <w:rsid w:val="00565B51"/>
    <w:rsid w:val="00565CC5"/>
    <w:rsid w:val="00572AF5"/>
    <w:rsid w:val="00584EB0"/>
    <w:rsid w:val="005864D9"/>
    <w:rsid w:val="00596FEC"/>
    <w:rsid w:val="005B1F90"/>
    <w:rsid w:val="005C2E91"/>
    <w:rsid w:val="005E1BDF"/>
    <w:rsid w:val="005E3EA0"/>
    <w:rsid w:val="005F2039"/>
    <w:rsid w:val="005F2821"/>
    <w:rsid w:val="00604076"/>
    <w:rsid w:val="0060415F"/>
    <w:rsid w:val="00604F7D"/>
    <w:rsid w:val="00606017"/>
    <w:rsid w:val="00612E05"/>
    <w:rsid w:val="006163D3"/>
    <w:rsid w:val="00617BA9"/>
    <w:rsid w:val="006206CA"/>
    <w:rsid w:val="0063116F"/>
    <w:rsid w:val="00631BD2"/>
    <w:rsid w:val="00636457"/>
    <w:rsid w:val="006449F1"/>
    <w:rsid w:val="006539FF"/>
    <w:rsid w:val="00655A2A"/>
    <w:rsid w:val="006576C4"/>
    <w:rsid w:val="006603F7"/>
    <w:rsid w:val="0067613D"/>
    <w:rsid w:val="0067642B"/>
    <w:rsid w:val="00693FB0"/>
    <w:rsid w:val="00694AD0"/>
    <w:rsid w:val="006A3166"/>
    <w:rsid w:val="006B1063"/>
    <w:rsid w:val="006B1263"/>
    <w:rsid w:val="006B78F4"/>
    <w:rsid w:val="006C3B25"/>
    <w:rsid w:val="006E2668"/>
    <w:rsid w:val="006E5855"/>
    <w:rsid w:val="006E601F"/>
    <w:rsid w:val="006F0683"/>
    <w:rsid w:val="00701325"/>
    <w:rsid w:val="0071288E"/>
    <w:rsid w:val="00714510"/>
    <w:rsid w:val="00723017"/>
    <w:rsid w:val="00730845"/>
    <w:rsid w:val="00733655"/>
    <w:rsid w:val="007412F5"/>
    <w:rsid w:val="00747850"/>
    <w:rsid w:val="0075527C"/>
    <w:rsid w:val="00755C18"/>
    <w:rsid w:val="007745D5"/>
    <w:rsid w:val="00774F8E"/>
    <w:rsid w:val="0077521F"/>
    <w:rsid w:val="00782BC9"/>
    <w:rsid w:val="007851F6"/>
    <w:rsid w:val="007A2EAE"/>
    <w:rsid w:val="007A4809"/>
    <w:rsid w:val="007A66E1"/>
    <w:rsid w:val="007C565A"/>
    <w:rsid w:val="007C6D3F"/>
    <w:rsid w:val="007F47EA"/>
    <w:rsid w:val="007F4F29"/>
    <w:rsid w:val="008033DC"/>
    <w:rsid w:val="00803706"/>
    <w:rsid w:val="00806B2C"/>
    <w:rsid w:val="00807515"/>
    <w:rsid w:val="00814EA1"/>
    <w:rsid w:val="008200BA"/>
    <w:rsid w:val="008235CD"/>
    <w:rsid w:val="00823633"/>
    <w:rsid w:val="0083766A"/>
    <w:rsid w:val="008451E5"/>
    <w:rsid w:val="0085036B"/>
    <w:rsid w:val="0085483E"/>
    <w:rsid w:val="00855C3D"/>
    <w:rsid w:val="00872618"/>
    <w:rsid w:val="00876A60"/>
    <w:rsid w:val="008953B9"/>
    <w:rsid w:val="008A0BA8"/>
    <w:rsid w:val="008A14E1"/>
    <w:rsid w:val="008A5A03"/>
    <w:rsid w:val="008A6507"/>
    <w:rsid w:val="008A7424"/>
    <w:rsid w:val="008C6574"/>
    <w:rsid w:val="008D549C"/>
    <w:rsid w:val="008F1B0D"/>
    <w:rsid w:val="009202CB"/>
    <w:rsid w:val="00932BC0"/>
    <w:rsid w:val="00940793"/>
    <w:rsid w:val="009424ED"/>
    <w:rsid w:val="00942BFD"/>
    <w:rsid w:val="00944D25"/>
    <w:rsid w:val="00945C34"/>
    <w:rsid w:val="00945D1E"/>
    <w:rsid w:val="009556CC"/>
    <w:rsid w:val="00956D67"/>
    <w:rsid w:val="00960FD1"/>
    <w:rsid w:val="00963AEE"/>
    <w:rsid w:val="00975D2B"/>
    <w:rsid w:val="00987E18"/>
    <w:rsid w:val="00987EFA"/>
    <w:rsid w:val="0099152C"/>
    <w:rsid w:val="0099380D"/>
    <w:rsid w:val="00997E71"/>
    <w:rsid w:val="009C0B68"/>
    <w:rsid w:val="009C2D2B"/>
    <w:rsid w:val="009D35D2"/>
    <w:rsid w:val="009E4B20"/>
    <w:rsid w:val="009E6C2D"/>
    <w:rsid w:val="009E7BC4"/>
    <w:rsid w:val="009F365F"/>
    <w:rsid w:val="009F4794"/>
    <w:rsid w:val="00A11034"/>
    <w:rsid w:val="00A14974"/>
    <w:rsid w:val="00A2458E"/>
    <w:rsid w:val="00A26003"/>
    <w:rsid w:val="00A33CC8"/>
    <w:rsid w:val="00A568B2"/>
    <w:rsid w:val="00A62160"/>
    <w:rsid w:val="00A6478B"/>
    <w:rsid w:val="00A901EE"/>
    <w:rsid w:val="00A93A50"/>
    <w:rsid w:val="00A94092"/>
    <w:rsid w:val="00A96DCD"/>
    <w:rsid w:val="00AD717C"/>
    <w:rsid w:val="00AD744A"/>
    <w:rsid w:val="00B07702"/>
    <w:rsid w:val="00B23260"/>
    <w:rsid w:val="00B42FA2"/>
    <w:rsid w:val="00B436BC"/>
    <w:rsid w:val="00B50333"/>
    <w:rsid w:val="00B53A86"/>
    <w:rsid w:val="00B56F02"/>
    <w:rsid w:val="00B612B8"/>
    <w:rsid w:val="00B7004F"/>
    <w:rsid w:val="00B77CDA"/>
    <w:rsid w:val="00B803E9"/>
    <w:rsid w:val="00B86015"/>
    <w:rsid w:val="00B9156A"/>
    <w:rsid w:val="00B96DF7"/>
    <w:rsid w:val="00BB021E"/>
    <w:rsid w:val="00BB1225"/>
    <w:rsid w:val="00BB300E"/>
    <w:rsid w:val="00BB4CCB"/>
    <w:rsid w:val="00BB60C2"/>
    <w:rsid w:val="00BC4753"/>
    <w:rsid w:val="00BE6A59"/>
    <w:rsid w:val="00C107C3"/>
    <w:rsid w:val="00C11FCC"/>
    <w:rsid w:val="00C139DC"/>
    <w:rsid w:val="00C17B85"/>
    <w:rsid w:val="00C218B5"/>
    <w:rsid w:val="00C21A89"/>
    <w:rsid w:val="00C35B6C"/>
    <w:rsid w:val="00C37B90"/>
    <w:rsid w:val="00C45056"/>
    <w:rsid w:val="00C6050A"/>
    <w:rsid w:val="00C64868"/>
    <w:rsid w:val="00C758C6"/>
    <w:rsid w:val="00C81E5C"/>
    <w:rsid w:val="00C95E39"/>
    <w:rsid w:val="00CA69AE"/>
    <w:rsid w:val="00CB287C"/>
    <w:rsid w:val="00CC4AAB"/>
    <w:rsid w:val="00CC7D5D"/>
    <w:rsid w:val="00CE4A95"/>
    <w:rsid w:val="00CE5AB8"/>
    <w:rsid w:val="00CE6313"/>
    <w:rsid w:val="00CF06E6"/>
    <w:rsid w:val="00CF3B40"/>
    <w:rsid w:val="00D0554B"/>
    <w:rsid w:val="00D11910"/>
    <w:rsid w:val="00D5751E"/>
    <w:rsid w:val="00D64C3F"/>
    <w:rsid w:val="00D65514"/>
    <w:rsid w:val="00D67508"/>
    <w:rsid w:val="00D75D59"/>
    <w:rsid w:val="00D85FC9"/>
    <w:rsid w:val="00D946AF"/>
    <w:rsid w:val="00D94AF5"/>
    <w:rsid w:val="00DC1322"/>
    <w:rsid w:val="00DC4E68"/>
    <w:rsid w:val="00DD1663"/>
    <w:rsid w:val="00DD30CA"/>
    <w:rsid w:val="00DD3D5B"/>
    <w:rsid w:val="00DD453D"/>
    <w:rsid w:val="00DD5479"/>
    <w:rsid w:val="00DF163D"/>
    <w:rsid w:val="00DF571E"/>
    <w:rsid w:val="00E05C2E"/>
    <w:rsid w:val="00E2732E"/>
    <w:rsid w:val="00E30051"/>
    <w:rsid w:val="00E30B68"/>
    <w:rsid w:val="00E36A25"/>
    <w:rsid w:val="00E47A09"/>
    <w:rsid w:val="00E56ECA"/>
    <w:rsid w:val="00E6003D"/>
    <w:rsid w:val="00E649E3"/>
    <w:rsid w:val="00E74853"/>
    <w:rsid w:val="00E90163"/>
    <w:rsid w:val="00E95DD1"/>
    <w:rsid w:val="00EB3169"/>
    <w:rsid w:val="00EB328B"/>
    <w:rsid w:val="00EB47CE"/>
    <w:rsid w:val="00EC218D"/>
    <w:rsid w:val="00EC4A76"/>
    <w:rsid w:val="00EE2C9A"/>
    <w:rsid w:val="00EE6FE1"/>
    <w:rsid w:val="00EF0F30"/>
    <w:rsid w:val="00F20ABE"/>
    <w:rsid w:val="00F239BD"/>
    <w:rsid w:val="00F31785"/>
    <w:rsid w:val="00F31F5C"/>
    <w:rsid w:val="00F3547E"/>
    <w:rsid w:val="00F40F0B"/>
    <w:rsid w:val="00F42CA6"/>
    <w:rsid w:val="00F524BA"/>
    <w:rsid w:val="00F52DD7"/>
    <w:rsid w:val="00F531C2"/>
    <w:rsid w:val="00F572BC"/>
    <w:rsid w:val="00F57539"/>
    <w:rsid w:val="00F66E0C"/>
    <w:rsid w:val="00F72146"/>
    <w:rsid w:val="00F80F25"/>
    <w:rsid w:val="00F83C5C"/>
    <w:rsid w:val="00FB1EA6"/>
    <w:rsid w:val="00FB5A03"/>
    <w:rsid w:val="00FB5BE2"/>
    <w:rsid w:val="00FC304E"/>
    <w:rsid w:val="00FC718C"/>
    <w:rsid w:val="00FE2B07"/>
    <w:rsid w:val="00FE6B3F"/>
    <w:rsid w:val="00FF48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860A7"/>
  <w15:docId w15:val="{ECC4EFFB-67DE-40D4-AFE5-F25C3EB0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7E18"/>
  </w:style>
  <w:style w:type="paragraph" w:styleId="Nagwek1">
    <w:name w:val="heading 1"/>
    <w:basedOn w:val="Normalny"/>
    <w:next w:val="Normalny"/>
    <w:link w:val="Nagwek1Znak"/>
    <w:qFormat/>
    <w:rsid w:val="00180338"/>
    <w:pPr>
      <w:keepNext/>
      <w:spacing w:after="0" w:line="240" w:lineRule="auto"/>
      <w:outlineLvl w:val="0"/>
    </w:pPr>
    <w:rPr>
      <w:rFonts w:ascii="Arial" w:eastAsia="Times New Roman" w:hAnsi="Arial" w:cs="Times New Roman"/>
      <w:sz w:val="24"/>
      <w:szCs w:val="20"/>
      <w:lang w:eastAsia="pl-PL"/>
    </w:rPr>
  </w:style>
  <w:style w:type="paragraph" w:styleId="Nagwek4">
    <w:name w:val="heading 4"/>
    <w:basedOn w:val="Normalny"/>
    <w:next w:val="Normalny"/>
    <w:link w:val="Nagwek4Znak"/>
    <w:uiPriority w:val="9"/>
    <w:semiHidden/>
    <w:unhideWhenUsed/>
    <w:qFormat/>
    <w:rsid w:val="00975D2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6">
    <w:name w:val="heading 6"/>
    <w:basedOn w:val="Normalny"/>
    <w:next w:val="Normalny"/>
    <w:link w:val="Nagwek6Znak"/>
    <w:uiPriority w:val="9"/>
    <w:semiHidden/>
    <w:unhideWhenUsed/>
    <w:qFormat/>
    <w:rsid w:val="00975D2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6206C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6206CA"/>
    <w:rPr>
      <w:color w:val="0000FF"/>
      <w:u w:val="single"/>
    </w:rPr>
  </w:style>
  <w:style w:type="paragraph" w:styleId="Nagwek">
    <w:name w:val="header"/>
    <w:basedOn w:val="Normalny"/>
    <w:link w:val="NagwekZnak"/>
    <w:uiPriority w:val="99"/>
    <w:unhideWhenUsed/>
    <w:rsid w:val="003D33A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D33AF"/>
  </w:style>
  <w:style w:type="paragraph" w:styleId="Stopka">
    <w:name w:val="footer"/>
    <w:basedOn w:val="Normalny"/>
    <w:link w:val="StopkaZnak"/>
    <w:uiPriority w:val="99"/>
    <w:unhideWhenUsed/>
    <w:rsid w:val="003D33A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D33AF"/>
  </w:style>
  <w:style w:type="paragraph" w:styleId="Akapitzlist">
    <w:name w:val="List Paragraph"/>
    <w:basedOn w:val="Normalny"/>
    <w:uiPriority w:val="34"/>
    <w:qFormat/>
    <w:rsid w:val="003D33AF"/>
    <w:pPr>
      <w:spacing w:after="200" w:line="276" w:lineRule="auto"/>
      <w:ind w:left="720"/>
      <w:contextualSpacing/>
    </w:pPr>
  </w:style>
  <w:style w:type="table" w:styleId="Tabela-Siatka">
    <w:name w:val="Table Grid"/>
    <w:basedOn w:val="Standardowy"/>
    <w:uiPriority w:val="59"/>
    <w:rsid w:val="003D33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zmianka1">
    <w:name w:val="Wzmianka1"/>
    <w:basedOn w:val="Domylnaczcionkaakapitu"/>
    <w:uiPriority w:val="99"/>
    <w:semiHidden/>
    <w:unhideWhenUsed/>
    <w:rsid w:val="00E56ECA"/>
    <w:rPr>
      <w:color w:val="2B579A"/>
      <w:shd w:val="clear" w:color="auto" w:fill="E6E6E6"/>
    </w:rPr>
  </w:style>
  <w:style w:type="paragraph" w:styleId="Tytu">
    <w:name w:val="Title"/>
    <w:basedOn w:val="Normalny"/>
    <w:link w:val="TytuZnak"/>
    <w:qFormat/>
    <w:rsid w:val="00C758C6"/>
    <w:pPr>
      <w:spacing w:after="0" w:line="240" w:lineRule="auto"/>
      <w:jc w:val="center"/>
    </w:pPr>
    <w:rPr>
      <w:rFonts w:ascii="Arial" w:eastAsia="Times New Roman" w:hAnsi="Arial" w:cs="Times New Roman"/>
      <w:b/>
      <w:sz w:val="40"/>
      <w:szCs w:val="20"/>
      <w:lang w:eastAsia="pl-PL"/>
    </w:rPr>
  </w:style>
  <w:style w:type="character" w:customStyle="1" w:styleId="TytuZnak">
    <w:name w:val="Tytuł Znak"/>
    <w:basedOn w:val="Domylnaczcionkaakapitu"/>
    <w:link w:val="Tytu"/>
    <w:rsid w:val="00C758C6"/>
    <w:rPr>
      <w:rFonts w:ascii="Arial" w:eastAsia="Times New Roman" w:hAnsi="Arial" w:cs="Times New Roman"/>
      <w:b/>
      <w:sz w:val="40"/>
      <w:szCs w:val="20"/>
      <w:lang w:eastAsia="pl-PL"/>
    </w:rPr>
  </w:style>
  <w:style w:type="paragraph" w:styleId="Tekstpodstawowy">
    <w:name w:val="Body Text"/>
    <w:basedOn w:val="Normalny"/>
    <w:link w:val="TekstpodstawowyZnak"/>
    <w:semiHidden/>
    <w:rsid w:val="009F4794"/>
    <w:pPr>
      <w:spacing w:after="0" w:line="240" w:lineRule="auto"/>
    </w:pPr>
    <w:rPr>
      <w:rFonts w:ascii="Times New Roman" w:eastAsia="Times New Roman" w:hAnsi="Times New Roman" w:cs="Times New Roman"/>
      <w:sz w:val="20"/>
      <w:szCs w:val="20"/>
    </w:rPr>
  </w:style>
  <w:style w:type="character" w:customStyle="1" w:styleId="TekstpodstawowyZnak">
    <w:name w:val="Tekst podstawowy Znak"/>
    <w:basedOn w:val="Domylnaczcionkaakapitu"/>
    <w:link w:val="Tekstpodstawowy"/>
    <w:semiHidden/>
    <w:rsid w:val="009F4794"/>
    <w:rPr>
      <w:rFonts w:ascii="Times New Roman" w:eastAsia="Times New Roman" w:hAnsi="Times New Roman" w:cs="Times New Roman"/>
      <w:sz w:val="20"/>
      <w:szCs w:val="20"/>
    </w:rPr>
  </w:style>
  <w:style w:type="character" w:customStyle="1" w:styleId="Nagwek1Znak">
    <w:name w:val="Nagłówek 1 Znak"/>
    <w:basedOn w:val="Domylnaczcionkaakapitu"/>
    <w:link w:val="Nagwek1"/>
    <w:rsid w:val="00180338"/>
    <w:rPr>
      <w:rFonts w:ascii="Arial" w:eastAsia="Times New Roman" w:hAnsi="Arial" w:cs="Times New Roman"/>
      <w:sz w:val="24"/>
      <w:szCs w:val="20"/>
      <w:lang w:eastAsia="pl-PL"/>
    </w:rPr>
  </w:style>
  <w:style w:type="character" w:customStyle="1" w:styleId="Nagwek4Znak">
    <w:name w:val="Nagłówek 4 Znak"/>
    <w:basedOn w:val="Domylnaczcionkaakapitu"/>
    <w:link w:val="Nagwek4"/>
    <w:uiPriority w:val="9"/>
    <w:semiHidden/>
    <w:rsid w:val="00975D2B"/>
    <w:rPr>
      <w:rFonts w:asciiTheme="majorHAnsi" w:eastAsiaTheme="majorEastAsia" w:hAnsiTheme="majorHAnsi" w:cstheme="majorBidi"/>
      <w:i/>
      <w:iCs/>
      <w:color w:val="2F5496" w:themeColor="accent1" w:themeShade="BF"/>
    </w:rPr>
  </w:style>
  <w:style w:type="character" w:customStyle="1" w:styleId="Nagwek6Znak">
    <w:name w:val="Nagłówek 6 Znak"/>
    <w:basedOn w:val="Domylnaczcionkaakapitu"/>
    <w:link w:val="Nagwek6"/>
    <w:uiPriority w:val="9"/>
    <w:semiHidden/>
    <w:rsid w:val="00975D2B"/>
    <w:rPr>
      <w:rFonts w:asciiTheme="majorHAnsi" w:eastAsiaTheme="majorEastAsia" w:hAnsiTheme="majorHAnsi" w:cstheme="majorBidi"/>
      <w:color w:val="1F3763" w:themeColor="accent1" w:themeShade="7F"/>
    </w:rPr>
  </w:style>
  <w:style w:type="paragraph" w:customStyle="1" w:styleId="Standard">
    <w:name w:val="Standard"/>
    <w:rsid w:val="00975D2B"/>
    <w:pPr>
      <w:widowControl w:val="0"/>
      <w:spacing w:after="0" w:line="240" w:lineRule="auto"/>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EF0F3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F0F30"/>
    <w:rPr>
      <w:rFonts w:ascii="Tahoma" w:hAnsi="Tahoma" w:cs="Tahoma"/>
      <w:sz w:val="16"/>
      <w:szCs w:val="16"/>
    </w:rPr>
  </w:style>
  <w:style w:type="paragraph" w:styleId="Tekstpodstawowy2">
    <w:name w:val="Body Text 2"/>
    <w:basedOn w:val="Normalny"/>
    <w:link w:val="Tekstpodstawowy2Znak"/>
    <w:rsid w:val="003C14BB"/>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3C14BB"/>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3C14BB"/>
    <w:pPr>
      <w:suppressAutoHyphens/>
      <w:spacing w:after="0" w:line="240" w:lineRule="auto"/>
      <w:ind w:left="3969"/>
    </w:pPr>
    <w:rPr>
      <w:rFonts w:ascii="Arial" w:eastAsia="Times New Roman" w:hAnsi="Arial" w:cs="Times New Roman"/>
      <w:b/>
      <w:sz w:val="24"/>
      <w:szCs w:val="20"/>
      <w:lang w:eastAsia="ar-SA"/>
    </w:rPr>
  </w:style>
  <w:style w:type="paragraph" w:styleId="Bezodstpw">
    <w:name w:val="No Spacing"/>
    <w:uiPriority w:val="1"/>
    <w:qFormat/>
    <w:rsid w:val="00604F7D"/>
    <w:pPr>
      <w:spacing w:after="0" w:line="240" w:lineRule="auto"/>
    </w:pPr>
  </w:style>
  <w:style w:type="paragraph" w:styleId="Tekstpodstawowywcity">
    <w:name w:val="Body Text Indent"/>
    <w:basedOn w:val="Normalny"/>
    <w:link w:val="TekstpodstawowywcityZnak"/>
    <w:uiPriority w:val="99"/>
    <w:semiHidden/>
    <w:unhideWhenUsed/>
    <w:rsid w:val="003459C1"/>
    <w:pPr>
      <w:spacing w:after="120"/>
      <w:ind w:left="283"/>
    </w:pPr>
  </w:style>
  <w:style w:type="character" w:customStyle="1" w:styleId="TekstpodstawowywcityZnak">
    <w:name w:val="Tekst podstawowy wcięty Znak"/>
    <w:basedOn w:val="Domylnaczcionkaakapitu"/>
    <w:link w:val="Tekstpodstawowywcity"/>
    <w:uiPriority w:val="99"/>
    <w:semiHidden/>
    <w:rsid w:val="003459C1"/>
  </w:style>
  <w:style w:type="paragraph" w:customStyle="1" w:styleId="Tekstpodstawowy31">
    <w:name w:val="Tekst podstawowy 31"/>
    <w:basedOn w:val="Normalny"/>
    <w:rsid w:val="003459C1"/>
    <w:pPr>
      <w:widowControl w:val="0"/>
      <w:suppressAutoHyphens/>
      <w:spacing w:after="0" w:line="240" w:lineRule="auto"/>
      <w:jc w:val="both"/>
    </w:pPr>
    <w:rPr>
      <w:rFonts w:ascii="Times New Roman" w:eastAsia="SimSun" w:hAnsi="Times New Roman" w:cs="Mangal"/>
      <w:b/>
      <w:bCs/>
      <w:kern w:val="1"/>
      <w:sz w:val="28"/>
      <w:szCs w:val="28"/>
      <w:lang w:eastAsia="hi-IN" w:bidi="hi-IN"/>
    </w:rPr>
  </w:style>
  <w:style w:type="character" w:customStyle="1" w:styleId="Nierozpoznanawzmianka1">
    <w:name w:val="Nierozpoznana wzmianka1"/>
    <w:basedOn w:val="Domylnaczcionkaakapitu"/>
    <w:uiPriority w:val="99"/>
    <w:semiHidden/>
    <w:unhideWhenUsed/>
    <w:rsid w:val="00CB287C"/>
    <w:rPr>
      <w:color w:val="808080"/>
      <w:shd w:val="clear" w:color="auto" w:fill="E6E6E6"/>
    </w:rPr>
  </w:style>
  <w:style w:type="paragraph" w:customStyle="1" w:styleId="Domylnie">
    <w:name w:val="Domyślnie"/>
    <w:rsid w:val="006A3166"/>
    <w:pPr>
      <w:widowControl w:val="0"/>
      <w:autoSpaceDE w:val="0"/>
      <w:autoSpaceDN w:val="0"/>
      <w:adjustRightInd w:val="0"/>
      <w:spacing w:after="0" w:line="240" w:lineRule="auto"/>
    </w:pPr>
    <w:rPr>
      <w:rFonts w:ascii="Nimbus Roman No9 L" w:eastAsia="Times New Roman" w:hAnsi="Times New Roman" w:cs="Times New Roman"/>
      <w:sz w:val="24"/>
      <w:szCs w:val="24"/>
    </w:rPr>
  </w:style>
  <w:style w:type="paragraph" w:customStyle="1" w:styleId="xmsolistparagraph">
    <w:name w:val="x_msolistparagraph"/>
    <w:basedOn w:val="Normalny"/>
    <w:rsid w:val="00BB122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9202CB"/>
    <w:pPr>
      <w:spacing w:after="0" w:line="240" w:lineRule="auto"/>
    </w:pPr>
  </w:style>
  <w:style w:type="character" w:styleId="Odwoaniedokomentarza">
    <w:name w:val="annotation reference"/>
    <w:basedOn w:val="Domylnaczcionkaakapitu"/>
    <w:uiPriority w:val="99"/>
    <w:semiHidden/>
    <w:unhideWhenUsed/>
    <w:rsid w:val="00B56F02"/>
    <w:rPr>
      <w:sz w:val="16"/>
      <w:szCs w:val="16"/>
    </w:rPr>
  </w:style>
  <w:style w:type="paragraph" w:styleId="Tekstkomentarza">
    <w:name w:val="annotation text"/>
    <w:basedOn w:val="Normalny"/>
    <w:link w:val="TekstkomentarzaZnak"/>
    <w:uiPriority w:val="99"/>
    <w:unhideWhenUsed/>
    <w:rsid w:val="00B56F02"/>
    <w:pPr>
      <w:spacing w:line="240" w:lineRule="auto"/>
    </w:pPr>
    <w:rPr>
      <w:sz w:val="20"/>
      <w:szCs w:val="20"/>
    </w:rPr>
  </w:style>
  <w:style w:type="character" w:customStyle="1" w:styleId="TekstkomentarzaZnak">
    <w:name w:val="Tekst komentarza Znak"/>
    <w:basedOn w:val="Domylnaczcionkaakapitu"/>
    <w:link w:val="Tekstkomentarza"/>
    <w:uiPriority w:val="99"/>
    <w:rsid w:val="00B56F02"/>
    <w:rPr>
      <w:sz w:val="20"/>
      <w:szCs w:val="20"/>
    </w:rPr>
  </w:style>
  <w:style w:type="paragraph" w:styleId="Tematkomentarza">
    <w:name w:val="annotation subject"/>
    <w:basedOn w:val="Tekstkomentarza"/>
    <w:next w:val="Tekstkomentarza"/>
    <w:link w:val="TematkomentarzaZnak"/>
    <w:uiPriority w:val="99"/>
    <w:semiHidden/>
    <w:unhideWhenUsed/>
    <w:rsid w:val="00B56F02"/>
    <w:rPr>
      <w:b/>
      <w:bCs/>
    </w:rPr>
  </w:style>
  <w:style w:type="character" w:customStyle="1" w:styleId="TematkomentarzaZnak">
    <w:name w:val="Temat komentarza Znak"/>
    <w:basedOn w:val="TekstkomentarzaZnak"/>
    <w:link w:val="Tematkomentarza"/>
    <w:uiPriority w:val="99"/>
    <w:semiHidden/>
    <w:rsid w:val="00B56F02"/>
    <w:rPr>
      <w:b/>
      <w:bCs/>
      <w:sz w:val="20"/>
      <w:szCs w:val="20"/>
    </w:rPr>
  </w:style>
  <w:style w:type="paragraph" w:styleId="Tekstprzypisudolnego">
    <w:name w:val="footnote text"/>
    <w:basedOn w:val="Normalny"/>
    <w:link w:val="TekstprzypisudolnegoZnak"/>
    <w:uiPriority w:val="99"/>
    <w:semiHidden/>
    <w:unhideWhenUsed/>
    <w:rsid w:val="00F52DD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52DD7"/>
    <w:rPr>
      <w:sz w:val="20"/>
      <w:szCs w:val="20"/>
    </w:rPr>
  </w:style>
  <w:style w:type="character" w:styleId="Odwoanieprzypisudolnego">
    <w:name w:val="footnote reference"/>
    <w:basedOn w:val="Domylnaczcionkaakapitu"/>
    <w:uiPriority w:val="99"/>
    <w:semiHidden/>
    <w:unhideWhenUsed/>
    <w:rsid w:val="00F52DD7"/>
    <w:rPr>
      <w:vertAlign w:val="superscript"/>
    </w:rPr>
  </w:style>
  <w:style w:type="character" w:customStyle="1" w:styleId="Teksttreci">
    <w:name w:val="Tekst treści_"/>
    <w:basedOn w:val="Domylnaczcionkaakapitu"/>
    <w:link w:val="Teksttreci0"/>
    <w:rsid w:val="002D257F"/>
    <w:rPr>
      <w:rFonts w:ascii="Arial" w:eastAsia="Arial" w:hAnsi="Arial" w:cs="Arial"/>
      <w:shd w:val="clear" w:color="auto" w:fill="FFFFFF"/>
    </w:rPr>
  </w:style>
  <w:style w:type="character" w:customStyle="1" w:styleId="Nagwek10">
    <w:name w:val="Nagłówek #1_"/>
    <w:basedOn w:val="Domylnaczcionkaakapitu"/>
    <w:link w:val="Nagwek11"/>
    <w:rsid w:val="002D257F"/>
    <w:rPr>
      <w:rFonts w:ascii="Arial" w:eastAsia="Arial" w:hAnsi="Arial" w:cs="Arial"/>
      <w:b/>
      <w:bCs/>
      <w:shd w:val="clear" w:color="auto" w:fill="FFFFFF"/>
    </w:rPr>
  </w:style>
  <w:style w:type="paragraph" w:customStyle="1" w:styleId="Teksttreci0">
    <w:name w:val="Tekst treści"/>
    <w:basedOn w:val="Normalny"/>
    <w:link w:val="Teksttreci"/>
    <w:rsid w:val="002D257F"/>
    <w:pPr>
      <w:widowControl w:val="0"/>
      <w:shd w:val="clear" w:color="auto" w:fill="FFFFFF"/>
      <w:spacing w:after="0" w:line="360" w:lineRule="auto"/>
      <w:jc w:val="both"/>
    </w:pPr>
    <w:rPr>
      <w:rFonts w:ascii="Arial" w:eastAsia="Arial" w:hAnsi="Arial" w:cs="Arial"/>
    </w:rPr>
  </w:style>
  <w:style w:type="paragraph" w:customStyle="1" w:styleId="Nagwek11">
    <w:name w:val="Nagłówek #1"/>
    <w:basedOn w:val="Normalny"/>
    <w:link w:val="Nagwek10"/>
    <w:rsid w:val="002D257F"/>
    <w:pPr>
      <w:widowControl w:val="0"/>
      <w:shd w:val="clear" w:color="auto" w:fill="FFFFFF"/>
      <w:spacing w:after="0" w:line="360" w:lineRule="auto"/>
      <w:jc w:val="center"/>
      <w:outlineLvl w:val="0"/>
    </w:pPr>
    <w:rPr>
      <w:rFonts w:ascii="Arial" w:eastAsia="Arial" w:hAnsi="Arial" w:cs="Arial"/>
      <w:b/>
      <w:bCs/>
    </w:rPr>
  </w:style>
  <w:style w:type="character" w:styleId="Nierozpoznanawzmianka">
    <w:name w:val="Unresolved Mention"/>
    <w:basedOn w:val="Domylnaczcionkaakapitu"/>
    <w:uiPriority w:val="99"/>
    <w:semiHidden/>
    <w:unhideWhenUsed/>
    <w:rsid w:val="00BC4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49420">
      <w:bodyDiv w:val="1"/>
      <w:marLeft w:val="0"/>
      <w:marRight w:val="0"/>
      <w:marTop w:val="0"/>
      <w:marBottom w:val="0"/>
      <w:divBdr>
        <w:top w:val="none" w:sz="0" w:space="0" w:color="auto"/>
        <w:left w:val="none" w:sz="0" w:space="0" w:color="auto"/>
        <w:bottom w:val="none" w:sz="0" w:space="0" w:color="auto"/>
        <w:right w:val="none" w:sz="0" w:space="0" w:color="auto"/>
      </w:divBdr>
    </w:div>
    <w:div w:id="1773742704">
      <w:bodyDiv w:val="1"/>
      <w:marLeft w:val="0"/>
      <w:marRight w:val="0"/>
      <w:marTop w:val="0"/>
      <w:marBottom w:val="0"/>
      <w:divBdr>
        <w:top w:val="none" w:sz="0" w:space="0" w:color="auto"/>
        <w:left w:val="none" w:sz="0" w:space="0" w:color="auto"/>
        <w:bottom w:val="none" w:sz="0" w:space="0" w:color="auto"/>
        <w:right w:val="none" w:sz="0" w:space="0" w:color="auto"/>
      </w:divBdr>
      <w:divsChild>
        <w:div w:id="2056269520">
          <w:marLeft w:val="0"/>
          <w:marRight w:val="0"/>
          <w:marTop w:val="0"/>
          <w:marBottom w:val="0"/>
          <w:divBdr>
            <w:top w:val="none" w:sz="0" w:space="0" w:color="auto"/>
            <w:left w:val="none" w:sz="0" w:space="0" w:color="auto"/>
            <w:bottom w:val="none" w:sz="0" w:space="0" w:color="auto"/>
            <w:right w:val="none" w:sz="0" w:space="0" w:color="auto"/>
          </w:divBdr>
        </w:div>
        <w:div w:id="2077702524">
          <w:marLeft w:val="0"/>
          <w:marRight w:val="0"/>
          <w:marTop w:val="0"/>
          <w:marBottom w:val="0"/>
          <w:divBdr>
            <w:top w:val="none" w:sz="0" w:space="0" w:color="auto"/>
            <w:left w:val="none" w:sz="0" w:space="0" w:color="auto"/>
            <w:bottom w:val="none" w:sz="0" w:space="0" w:color="auto"/>
            <w:right w:val="none" w:sz="0" w:space="0" w:color="auto"/>
          </w:divBdr>
        </w:div>
      </w:divsChild>
    </w:div>
    <w:div w:id="2012637721">
      <w:bodyDiv w:val="1"/>
      <w:marLeft w:val="0"/>
      <w:marRight w:val="0"/>
      <w:marTop w:val="0"/>
      <w:marBottom w:val="0"/>
      <w:divBdr>
        <w:top w:val="none" w:sz="0" w:space="0" w:color="auto"/>
        <w:left w:val="none" w:sz="0" w:space="0" w:color="auto"/>
        <w:bottom w:val="none" w:sz="0" w:space="0" w:color="auto"/>
        <w:right w:val="none" w:sz="0" w:space="0" w:color="auto"/>
      </w:divBdr>
      <w:divsChild>
        <w:div w:id="914165685">
          <w:marLeft w:val="0"/>
          <w:marRight w:val="0"/>
          <w:marTop w:val="0"/>
          <w:marBottom w:val="0"/>
          <w:divBdr>
            <w:top w:val="none" w:sz="0" w:space="0" w:color="auto"/>
            <w:left w:val="none" w:sz="0" w:space="0" w:color="auto"/>
            <w:bottom w:val="none" w:sz="0" w:space="0" w:color="auto"/>
            <w:right w:val="none" w:sz="0" w:space="0" w:color="auto"/>
          </w:divBdr>
        </w:div>
        <w:div w:id="766006024">
          <w:marLeft w:val="0"/>
          <w:marRight w:val="0"/>
          <w:marTop w:val="0"/>
          <w:marBottom w:val="0"/>
          <w:divBdr>
            <w:top w:val="none" w:sz="0" w:space="0" w:color="auto"/>
            <w:left w:val="none" w:sz="0" w:space="0" w:color="auto"/>
            <w:bottom w:val="none" w:sz="0" w:space="0" w:color="auto"/>
            <w:right w:val="none" w:sz="0" w:space="0" w:color="auto"/>
          </w:divBdr>
        </w:div>
      </w:divsChild>
    </w:div>
    <w:div w:id="206433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zewska.asi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AB1B8-9599-42D1-B601-A2473A11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11</Pages>
  <Words>4136</Words>
  <Characters>24820</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Gmina Miasto Szczecin</Company>
  <LinksUpToDate>false</LinksUpToDate>
  <CharactersWithSpaces>28899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DYREKTOR</dc:creator>
  <cp:lastModifiedBy>Wojciech Bereszko</cp:lastModifiedBy>
  <cp:revision>14</cp:revision>
  <cp:lastPrinted>2025-07-25T09:59:00Z</cp:lastPrinted>
  <dcterms:created xsi:type="dcterms:W3CDTF">2025-07-25T10:58:00Z</dcterms:created>
  <dcterms:modified xsi:type="dcterms:W3CDTF">2026-03-12T09:43:00Z</dcterms:modified>
</cp:coreProperties>
</file>